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text" w:horzAnchor="margin" w:tblpY="57"/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3909"/>
        <w:gridCol w:w="1134"/>
        <w:gridCol w:w="2120"/>
      </w:tblGrid>
      <w:tr w:rsidR="00D72CCD" w:rsidRPr="002D0854" w:rsidTr="00953F61">
        <w:trPr>
          <w:trHeight w:val="850"/>
        </w:trPr>
        <w:tc>
          <w:tcPr>
            <w:tcW w:w="1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2CCD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STADIUM:</w:t>
            </w:r>
          </w:p>
        </w:tc>
        <w:tc>
          <w:tcPr>
            <w:tcW w:w="39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797660" w:rsidRDefault="00C511E0" w:rsidP="00CD286B">
            <w:pPr>
              <w:pStyle w:val="NormalnyWeb"/>
              <w:snapToGrid w:val="0"/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SPECYFIKACJE TECHNICZNE WYKONANIA I ODBIORU ROBÓT BUDOWLANYCH</w:t>
            </w:r>
            <w:bookmarkStart w:id="0" w:name="_GoBack"/>
            <w:bookmarkEnd w:id="0"/>
          </w:p>
        </w:tc>
      </w:tr>
      <w:tr w:rsidR="00D72CCD" w:rsidRPr="002D0854" w:rsidTr="00953F61">
        <w:trPr>
          <w:trHeight w:val="1482"/>
        </w:trPr>
        <w:tc>
          <w:tcPr>
            <w:tcW w:w="1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2CCD" w:rsidRPr="003C4525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TYTUŁ PROJEKTU:</w:t>
            </w:r>
          </w:p>
        </w:tc>
        <w:tc>
          <w:tcPr>
            <w:tcW w:w="39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3C76F7" w:rsidRDefault="00D72CCD" w:rsidP="00953F61">
            <w:pPr>
              <w:pStyle w:val="Nagwek"/>
              <w:jc w:val="center"/>
              <w:rPr>
                <w:b/>
                <w:sz w:val="32"/>
                <w:szCs w:val="32"/>
              </w:rPr>
            </w:pPr>
            <w:r w:rsidRPr="003C76F7">
              <w:rPr>
                <w:b/>
                <w:sz w:val="32"/>
                <w:szCs w:val="32"/>
              </w:rPr>
              <w:t xml:space="preserve">PRZEBUDOWA MOSTU NA RZECE OSA W MIEJSCOWOŚCI ŚWIECIE NAD OSĄ </w:t>
            </w:r>
          </w:p>
          <w:p w:rsidR="00D72CCD" w:rsidRPr="00797660" w:rsidRDefault="00D72CCD" w:rsidP="00953F61">
            <w:pPr>
              <w:pStyle w:val="Nagwek"/>
              <w:jc w:val="center"/>
              <w:rPr>
                <w:rFonts w:ascii="Arial" w:eastAsia="Arial Unicode MS" w:hAnsi="Arial" w:cs="Arial"/>
                <w:b/>
                <w:sz w:val="28"/>
                <w:szCs w:val="28"/>
              </w:rPr>
            </w:pPr>
            <w:r w:rsidRPr="003C76F7">
              <w:rPr>
                <w:b/>
                <w:sz w:val="32"/>
                <w:szCs w:val="32"/>
              </w:rPr>
              <w:t>W CIĄGU DROGI POWIATOWEJ NR 1407C RYWAŁD – ŚWIECIE NAD OSĄ – LISNOWO</w:t>
            </w:r>
          </w:p>
        </w:tc>
      </w:tr>
      <w:tr w:rsidR="00D72CCD" w:rsidRPr="002D0854" w:rsidTr="00953F61">
        <w:trPr>
          <w:trHeight w:val="1482"/>
        </w:trPr>
        <w:tc>
          <w:tcPr>
            <w:tcW w:w="1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2CCD" w:rsidRPr="003C4525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525">
              <w:rPr>
                <w:rFonts w:ascii="Arial" w:hAnsi="Arial" w:cs="Arial"/>
                <w:b/>
                <w:sz w:val="20"/>
                <w:szCs w:val="20"/>
              </w:rPr>
              <w:t>LOKALIZACJA OBIEKTU:</w:t>
            </w:r>
          </w:p>
        </w:tc>
        <w:tc>
          <w:tcPr>
            <w:tcW w:w="39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0D76FC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0D76FC">
              <w:rPr>
                <w:rFonts w:ascii="Arial" w:hAnsi="Arial" w:cs="Arial"/>
                <w:b/>
                <w:lang w:eastAsia="ar-SA"/>
              </w:rPr>
              <w:t xml:space="preserve">Województwo: </w:t>
            </w:r>
            <w:r>
              <w:rPr>
                <w:rFonts w:ascii="Arial" w:hAnsi="Arial" w:cs="Arial"/>
                <w:b/>
                <w:lang w:eastAsia="ar-SA"/>
              </w:rPr>
              <w:t>kujawsko-pomorskie</w:t>
            </w:r>
            <w:r w:rsidRPr="000D76FC">
              <w:rPr>
                <w:rFonts w:ascii="Arial" w:hAnsi="Arial" w:cs="Arial"/>
                <w:b/>
                <w:lang w:eastAsia="ar-SA"/>
              </w:rPr>
              <w:t>,</w:t>
            </w:r>
          </w:p>
          <w:p w:rsidR="00D72CCD" w:rsidRPr="000D76FC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0D76FC">
              <w:rPr>
                <w:rFonts w:ascii="Arial" w:hAnsi="Arial" w:cs="Arial"/>
                <w:b/>
                <w:lang w:eastAsia="ar-SA"/>
              </w:rPr>
              <w:t xml:space="preserve">Powiat: </w:t>
            </w:r>
            <w:r>
              <w:rPr>
                <w:rFonts w:ascii="Arial" w:hAnsi="Arial" w:cs="Arial"/>
                <w:b/>
                <w:lang w:eastAsia="ar-SA"/>
              </w:rPr>
              <w:t>grudziądzki</w:t>
            </w:r>
            <w:r w:rsidRPr="000D76FC">
              <w:rPr>
                <w:rFonts w:ascii="Arial" w:hAnsi="Arial" w:cs="Arial"/>
                <w:b/>
                <w:lang w:eastAsia="ar-SA"/>
              </w:rPr>
              <w:t>,</w:t>
            </w:r>
          </w:p>
          <w:p w:rsidR="00D72CCD" w:rsidRPr="000D76FC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0D76FC">
              <w:rPr>
                <w:rFonts w:ascii="Arial" w:hAnsi="Arial" w:cs="Arial"/>
                <w:b/>
                <w:lang w:eastAsia="ar-SA"/>
              </w:rPr>
              <w:t xml:space="preserve">Jednostka ewidencyjna: </w:t>
            </w:r>
            <w:r>
              <w:rPr>
                <w:rFonts w:ascii="Arial" w:hAnsi="Arial" w:cs="Arial"/>
                <w:b/>
                <w:lang w:eastAsia="ar-SA"/>
              </w:rPr>
              <w:t>040606</w:t>
            </w:r>
            <w:r w:rsidRPr="000D76FC">
              <w:rPr>
                <w:rFonts w:ascii="Arial" w:hAnsi="Arial" w:cs="Arial"/>
                <w:b/>
                <w:lang w:eastAsia="ar-SA"/>
              </w:rPr>
              <w:t xml:space="preserve">_2, </w:t>
            </w:r>
            <w:r>
              <w:rPr>
                <w:rFonts w:ascii="Arial" w:hAnsi="Arial" w:cs="Arial"/>
                <w:b/>
                <w:lang w:eastAsia="ar-SA"/>
              </w:rPr>
              <w:t>Świecie nad Osą</w:t>
            </w:r>
          </w:p>
          <w:p w:rsidR="00D72CCD" w:rsidRPr="000D76FC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0D76FC">
              <w:rPr>
                <w:rFonts w:ascii="Arial" w:hAnsi="Arial" w:cs="Arial"/>
                <w:b/>
                <w:lang w:eastAsia="ar-SA"/>
              </w:rPr>
              <w:t>Obręb: 00</w:t>
            </w:r>
            <w:r>
              <w:rPr>
                <w:rFonts w:ascii="Arial" w:hAnsi="Arial" w:cs="Arial"/>
                <w:b/>
                <w:lang w:eastAsia="ar-SA"/>
              </w:rPr>
              <w:t>11</w:t>
            </w:r>
            <w:r w:rsidRPr="000D76FC">
              <w:rPr>
                <w:rFonts w:ascii="Arial" w:hAnsi="Arial" w:cs="Arial"/>
                <w:b/>
                <w:lang w:eastAsia="ar-SA"/>
              </w:rPr>
              <w:t xml:space="preserve"> </w:t>
            </w:r>
            <w:r>
              <w:rPr>
                <w:rFonts w:ascii="Arial" w:hAnsi="Arial" w:cs="Arial"/>
                <w:b/>
                <w:lang w:eastAsia="ar-SA"/>
              </w:rPr>
              <w:t>Świecie nad Osą</w:t>
            </w:r>
          </w:p>
          <w:p w:rsidR="00D72CCD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Numer działki ewidencyjnej</w:t>
            </w:r>
            <w:r w:rsidRPr="000D76FC">
              <w:rPr>
                <w:rFonts w:ascii="Arial" w:hAnsi="Arial" w:cs="Arial"/>
                <w:b/>
                <w:lang w:eastAsia="ar-SA"/>
              </w:rPr>
              <w:t xml:space="preserve">: </w:t>
            </w:r>
            <w:r>
              <w:rPr>
                <w:rFonts w:ascii="Arial" w:hAnsi="Arial" w:cs="Arial"/>
                <w:b/>
                <w:lang w:eastAsia="ar-SA"/>
              </w:rPr>
              <w:t>124</w:t>
            </w:r>
          </w:p>
          <w:p w:rsidR="00D72CCD" w:rsidRPr="000D76FC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0D76FC">
              <w:rPr>
                <w:rFonts w:ascii="Arial" w:hAnsi="Arial" w:cs="Arial"/>
                <w:b/>
                <w:lang w:eastAsia="ar-SA"/>
              </w:rPr>
              <w:t>Obręb: 00</w:t>
            </w:r>
            <w:r>
              <w:rPr>
                <w:rFonts w:ascii="Arial" w:hAnsi="Arial" w:cs="Arial"/>
                <w:b/>
                <w:lang w:eastAsia="ar-SA"/>
              </w:rPr>
              <w:t>10</w:t>
            </w:r>
            <w:r w:rsidRPr="000D76FC">
              <w:rPr>
                <w:rFonts w:ascii="Arial" w:hAnsi="Arial" w:cs="Arial"/>
                <w:b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eastAsia="ar-SA"/>
              </w:rPr>
              <w:t>Szarnoś</w:t>
            </w:r>
            <w:proofErr w:type="spellEnd"/>
          </w:p>
          <w:p w:rsidR="00D72CCD" w:rsidRPr="000D76FC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0D76FC">
              <w:rPr>
                <w:rFonts w:ascii="Arial" w:hAnsi="Arial" w:cs="Arial"/>
                <w:b/>
                <w:lang w:eastAsia="ar-SA"/>
              </w:rPr>
              <w:t xml:space="preserve">Numery działek ewidencyjnych: </w:t>
            </w:r>
            <w:r>
              <w:rPr>
                <w:rFonts w:ascii="Arial" w:hAnsi="Arial" w:cs="Arial"/>
                <w:b/>
                <w:lang w:eastAsia="ar-SA"/>
              </w:rPr>
              <w:t>36, 44</w:t>
            </w:r>
          </w:p>
        </w:tc>
      </w:tr>
      <w:tr w:rsidR="00D72CCD" w:rsidRPr="002D0854" w:rsidTr="00953F61">
        <w:tc>
          <w:tcPr>
            <w:tcW w:w="1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2CCD" w:rsidRPr="003C4525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525">
              <w:rPr>
                <w:rFonts w:ascii="Arial" w:hAnsi="Arial" w:cs="Arial"/>
                <w:b/>
                <w:sz w:val="20"/>
                <w:szCs w:val="20"/>
              </w:rPr>
              <w:t>ADRES OBIEKTU:</w:t>
            </w:r>
          </w:p>
        </w:tc>
        <w:tc>
          <w:tcPr>
            <w:tcW w:w="39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0D76FC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</w:p>
          <w:p w:rsidR="00D72CCD" w:rsidRPr="000D76FC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Droga powiatowa nr 1407C Rywałd – Świecie nad Osą - Lisnowo</w:t>
            </w:r>
          </w:p>
          <w:p w:rsidR="00D72CCD" w:rsidRPr="000D76FC" w:rsidRDefault="00D72CCD" w:rsidP="00953F61">
            <w:pPr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D72CCD" w:rsidRPr="002D0854" w:rsidTr="00953F61">
        <w:trPr>
          <w:trHeight w:val="422"/>
        </w:trPr>
        <w:tc>
          <w:tcPr>
            <w:tcW w:w="1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2CCD" w:rsidRPr="003C4525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525">
              <w:rPr>
                <w:rFonts w:ascii="Arial" w:hAnsi="Arial" w:cs="Arial"/>
                <w:b/>
                <w:sz w:val="20"/>
                <w:szCs w:val="20"/>
              </w:rPr>
              <w:t>KATEGORIA OBIEKTU:</w:t>
            </w:r>
          </w:p>
        </w:tc>
        <w:tc>
          <w:tcPr>
            <w:tcW w:w="39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0D76FC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</w:rPr>
            </w:pPr>
            <w:r w:rsidRPr="000D76FC">
              <w:rPr>
                <w:rFonts w:ascii="Arial" w:hAnsi="Arial" w:cs="Arial"/>
                <w:b/>
              </w:rPr>
              <w:t>XXVIII – drogowe i kolejowe obiekty mostowe</w:t>
            </w:r>
          </w:p>
        </w:tc>
      </w:tr>
      <w:tr w:rsidR="00D72CCD" w:rsidRPr="002D0854" w:rsidTr="00953F61">
        <w:trPr>
          <w:trHeight w:val="422"/>
        </w:trPr>
        <w:tc>
          <w:tcPr>
            <w:tcW w:w="1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2CCD" w:rsidRPr="003C4525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525">
              <w:rPr>
                <w:rFonts w:ascii="Arial" w:hAnsi="Arial" w:cs="Arial"/>
                <w:b/>
                <w:sz w:val="20"/>
                <w:szCs w:val="20"/>
              </w:rPr>
              <w:t>BRANŻA:</w:t>
            </w:r>
          </w:p>
        </w:tc>
        <w:tc>
          <w:tcPr>
            <w:tcW w:w="39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0D76FC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</w:rPr>
            </w:pPr>
            <w:r w:rsidRPr="000D76FC">
              <w:rPr>
                <w:rFonts w:ascii="Arial" w:hAnsi="Arial" w:cs="Arial"/>
                <w:b/>
              </w:rPr>
              <w:t>Mostowa</w:t>
            </w:r>
          </w:p>
        </w:tc>
      </w:tr>
      <w:tr w:rsidR="00D72CCD" w:rsidRPr="002D0854" w:rsidTr="00953F61">
        <w:trPr>
          <w:trHeight w:val="422"/>
        </w:trPr>
        <w:tc>
          <w:tcPr>
            <w:tcW w:w="1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2CCD" w:rsidRPr="003C4525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525">
              <w:rPr>
                <w:rFonts w:ascii="Arial" w:hAnsi="Arial" w:cs="Arial"/>
                <w:b/>
                <w:sz w:val="20"/>
                <w:szCs w:val="20"/>
              </w:rPr>
              <w:t>INWESTOR:</w:t>
            </w:r>
          </w:p>
        </w:tc>
        <w:tc>
          <w:tcPr>
            <w:tcW w:w="39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0D76FC" w:rsidRDefault="00D72CCD" w:rsidP="00953F61">
            <w:pPr>
              <w:pStyle w:val="NormalnyWeb"/>
              <w:suppressAutoHyphens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</w:p>
          <w:p w:rsidR="00D72CCD" w:rsidRPr="000D76FC" w:rsidRDefault="00D72CCD" w:rsidP="00953F61">
            <w:pPr>
              <w:widowControl/>
              <w:jc w:val="center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>Powiat Grudziądzki</w:t>
            </w:r>
          </w:p>
          <w:p w:rsidR="00D72CCD" w:rsidRPr="000D76FC" w:rsidRDefault="00D72CCD" w:rsidP="00953F61">
            <w:pPr>
              <w:pStyle w:val="NormalnyWeb"/>
              <w:suppressAutoHyphens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0D76FC">
              <w:rPr>
                <w:rFonts w:ascii="Arial" w:eastAsia="Times New Roman" w:hAnsi="Arial" w:cs="Arial"/>
                <w:b/>
                <w:lang w:eastAsia="ar-SA"/>
              </w:rPr>
              <w:t xml:space="preserve">ul. </w:t>
            </w:r>
            <w:proofErr w:type="spellStart"/>
            <w:r>
              <w:rPr>
                <w:rFonts w:ascii="Arial" w:eastAsia="Times New Roman" w:hAnsi="Arial" w:cs="Arial"/>
                <w:b/>
                <w:lang w:eastAsia="ar-SA"/>
              </w:rPr>
              <w:t>Małomłyńska</w:t>
            </w:r>
            <w:proofErr w:type="spellEnd"/>
            <w:r>
              <w:rPr>
                <w:rFonts w:ascii="Arial" w:eastAsia="Times New Roman" w:hAnsi="Arial" w:cs="Arial"/>
                <w:b/>
                <w:lang w:eastAsia="ar-SA"/>
              </w:rPr>
              <w:t xml:space="preserve"> 1</w:t>
            </w:r>
            <w:r w:rsidRPr="000D76FC">
              <w:rPr>
                <w:rFonts w:ascii="Arial" w:eastAsia="Times New Roman" w:hAnsi="Arial" w:cs="Arial"/>
                <w:b/>
                <w:lang w:eastAsia="ar-SA"/>
              </w:rPr>
              <w:t xml:space="preserve">, </w:t>
            </w:r>
            <w:r>
              <w:rPr>
                <w:rFonts w:ascii="Arial" w:eastAsia="Times New Roman" w:hAnsi="Arial" w:cs="Arial"/>
                <w:b/>
                <w:lang w:eastAsia="ar-SA"/>
              </w:rPr>
              <w:t>86-300 Grudziądz</w:t>
            </w:r>
          </w:p>
          <w:p w:rsidR="00D72CCD" w:rsidRPr="000D76FC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</w:rPr>
            </w:pPr>
          </w:p>
        </w:tc>
      </w:tr>
      <w:tr w:rsidR="00D72CCD" w:rsidRPr="002D0854" w:rsidTr="00953F61">
        <w:trPr>
          <w:trHeight w:val="422"/>
        </w:trPr>
        <w:tc>
          <w:tcPr>
            <w:tcW w:w="1047" w:type="pct"/>
            <w:tcBorders>
              <w:bottom w:val="single" w:sz="4" w:space="0" w:color="auto"/>
            </w:tcBorders>
          </w:tcPr>
          <w:p w:rsidR="00D72CCD" w:rsidRPr="002D0854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3953" w:type="pct"/>
            <w:gridSpan w:val="3"/>
            <w:tcBorders>
              <w:bottom w:val="single" w:sz="4" w:space="0" w:color="auto"/>
            </w:tcBorders>
            <w:vAlign w:val="center"/>
          </w:tcPr>
          <w:p w:rsidR="00D72CCD" w:rsidRPr="002D0854" w:rsidRDefault="00D72CCD" w:rsidP="00953F61">
            <w:pPr>
              <w:pStyle w:val="NormalnyWeb"/>
              <w:suppressAutoHyphens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D72CCD" w:rsidRPr="002D0854" w:rsidTr="00953F6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0D76FC" w:rsidRDefault="00D72CCD" w:rsidP="00953F61">
            <w:pPr>
              <w:pStyle w:val="NormalnyWeb"/>
              <w:suppressAutoHyphens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lang w:eastAsia="ar-SA"/>
              </w:rPr>
            </w:pPr>
            <w:r w:rsidRPr="000D76FC">
              <w:rPr>
                <w:rFonts w:ascii="Arial" w:eastAsia="Times New Roman" w:hAnsi="Arial" w:cs="Arial"/>
                <w:b/>
                <w:lang w:eastAsia="ar-SA"/>
              </w:rPr>
              <w:t>ZESPÓŁ PROJEKTOWY</w:t>
            </w:r>
          </w:p>
        </w:tc>
      </w:tr>
      <w:tr w:rsidR="00D72CCD" w:rsidRPr="002D0854" w:rsidTr="00953F61">
        <w:tc>
          <w:tcPr>
            <w:tcW w:w="10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72CCD" w:rsidRPr="009B4E71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4E7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Funkcja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2CCD" w:rsidRPr="009B4E71" w:rsidRDefault="00D72CCD" w:rsidP="00953F6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E71">
              <w:rPr>
                <w:rFonts w:ascii="Arial" w:hAnsi="Arial" w:cs="Arial"/>
                <w:sz w:val="20"/>
                <w:szCs w:val="20"/>
              </w:rPr>
              <w:t>Imię i nazwisko</w:t>
            </w:r>
          </w:p>
          <w:p w:rsidR="00D72CCD" w:rsidRPr="009B4E71" w:rsidRDefault="00D72CCD" w:rsidP="00953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E71">
              <w:rPr>
                <w:rFonts w:ascii="Arial" w:hAnsi="Arial" w:cs="Arial"/>
                <w:sz w:val="20"/>
                <w:szCs w:val="20"/>
              </w:rPr>
              <w:t>Uprawnienia budowlane</w:t>
            </w:r>
          </w:p>
          <w:p w:rsidR="00D72CCD" w:rsidRPr="009B4E71" w:rsidRDefault="00D72CCD" w:rsidP="00953F61">
            <w:pPr>
              <w:pStyle w:val="NormalnyWeb"/>
              <w:suppressAutoHyphens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9B4E71">
              <w:rPr>
                <w:rFonts w:ascii="Arial" w:hAnsi="Arial" w:cs="Arial"/>
                <w:sz w:val="20"/>
                <w:szCs w:val="20"/>
              </w:rPr>
              <w:t>Numer, rodzaj , specjalność, zakres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2CCD" w:rsidRPr="009B4E71" w:rsidRDefault="00D72CCD" w:rsidP="00953F61">
            <w:pPr>
              <w:pStyle w:val="NormalnyWeb"/>
              <w:suppressAutoHyphens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9B4E7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Data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9B4E71" w:rsidRDefault="00D72CCD" w:rsidP="00953F61">
            <w:pPr>
              <w:pStyle w:val="NormalnyWeb"/>
              <w:suppressAutoHyphens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9B4E7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Podpis</w:t>
            </w:r>
          </w:p>
        </w:tc>
      </w:tr>
      <w:tr w:rsidR="00D72CCD" w:rsidRPr="002D0854" w:rsidTr="00953F61">
        <w:tc>
          <w:tcPr>
            <w:tcW w:w="10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2CCD" w:rsidRPr="009B4E71" w:rsidRDefault="00D72CCD" w:rsidP="00953F61">
            <w:pPr>
              <w:pStyle w:val="NormalnyWeb"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9B4E7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Projektant:</w:t>
            </w:r>
          </w:p>
        </w:tc>
        <w:tc>
          <w:tcPr>
            <w:tcW w:w="2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72CCD" w:rsidRPr="009B4E71" w:rsidRDefault="00D72CCD" w:rsidP="00953F6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4E71">
              <w:rPr>
                <w:rFonts w:ascii="Arial" w:hAnsi="Arial" w:cs="Arial"/>
                <w:b/>
                <w:sz w:val="20"/>
                <w:szCs w:val="20"/>
              </w:rPr>
              <w:t>mgr inż. Tomasz Lipiński</w:t>
            </w:r>
          </w:p>
          <w:p w:rsidR="00D72CCD" w:rsidRPr="009B4E71" w:rsidRDefault="00D72CCD" w:rsidP="00953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B4E71">
              <w:rPr>
                <w:rFonts w:ascii="Arial" w:hAnsi="Arial" w:cs="Arial"/>
                <w:sz w:val="20"/>
                <w:szCs w:val="20"/>
              </w:rPr>
              <w:t>upr</w:t>
            </w:r>
            <w:proofErr w:type="spellEnd"/>
            <w:r w:rsidRPr="009B4E71">
              <w:rPr>
                <w:rFonts w:ascii="Arial" w:hAnsi="Arial" w:cs="Arial"/>
                <w:sz w:val="20"/>
                <w:szCs w:val="20"/>
              </w:rPr>
              <w:t>. bud. nr POM/0088/POOM/13</w:t>
            </w:r>
          </w:p>
          <w:p w:rsidR="00D72CCD" w:rsidRPr="009B4E71" w:rsidRDefault="00D72CCD" w:rsidP="00953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E71">
              <w:rPr>
                <w:rFonts w:ascii="Arial" w:hAnsi="Arial" w:cs="Arial"/>
                <w:sz w:val="20"/>
                <w:szCs w:val="20"/>
              </w:rPr>
              <w:t xml:space="preserve">do projektowania bez ograniczeń </w:t>
            </w:r>
          </w:p>
          <w:p w:rsidR="00D72CCD" w:rsidRDefault="00D72CCD" w:rsidP="00953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4E71">
              <w:rPr>
                <w:rFonts w:ascii="Arial" w:hAnsi="Arial" w:cs="Arial"/>
                <w:sz w:val="20"/>
                <w:szCs w:val="20"/>
              </w:rPr>
              <w:t>w specjalności mostowej</w:t>
            </w:r>
          </w:p>
          <w:p w:rsidR="00D72CCD" w:rsidRPr="009B4E71" w:rsidRDefault="00D72CCD" w:rsidP="00953F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2CCD" w:rsidRPr="009B4E71" w:rsidRDefault="00A46946" w:rsidP="00953F61">
            <w:pPr>
              <w:pStyle w:val="NormalnyWeb"/>
              <w:suppressAutoHyphens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10</w:t>
            </w:r>
            <w:r w:rsidR="00D72CCD" w:rsidRPr="009B4E7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.2020 r.</w:t>
            </w: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2CCD" w:rsidRPr="009B4E71" w:rsidRDefault="00D72CCD" w:rsidP="00953F61">
            <w:pPr>
              <w:pStyle w:val="NormalnyWeb"/>
              <w:suppressAutoHyphens/>
              <w:snapToGrid w:val="0"/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:rsidR="00D72CCD" w:rsidRDefault="00D72CCD" w:rsidP="00D72CCD">
      <w:pPr>
        <w:pStyle w:val="Nagwekspisutreci"/>
        <w:spacing w:before="0"/>
        <w:ind w:left="7080" w:firstLine="708"/>
        <w:rPr>
          <w:rFonts w:ascii="Arial" w:hAnsi="Arial" w:cs="Arial"/>
          <w:b/>
          <w:color w:val="auto"/>
          <w:szCs w:val="22"/>
        </w:rPr>
      </w:pPr>
    </w:p>
    <w:p w:rsidR="00D72CCD" w:rsidRPr="00592E04" w:rsidRDefault="0032753F" w:rsidP="00D72CCD">
      <w:pPr>
        <w:pStyle w:val="Nagwekspisutreci"/>
        <w:spacing w:before="0"/>
        <w:ind w:left="7788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EGZ. NR _</w:t>
      </w:r>
    </w:p>
    <w:p w:rsidR="00D72CCD" w:rsidRPr="006B4823" w:rsidRDefault="00D72CCD" w:rsidP="006B4823">
      <w:pPr>
        <w:jc w:val="center"/>
        <w:rPr>
          <w:rFonts w:ascii="Arial" w:hAnsi="Arial" w:cs="Arial"/>
          <w:bCs/>
          <w:iCs/>
          <w:szCs w:val="22"/>
        </w:rPr>
      </w:pPr>
      <w:r w:rsidRPr="007B50B2">
        <w:rPr>
          <w:rFonts w:ascii="Arial" w:hAnsi="Arial" w:cs="Arial"/>
          <w:bCs/>
          <w:iCs/>
          <w:szCs w:val="22"/>
        </w:rPr>
        <w:t xml:space="preserve">Gdynia, </w:t>
      </w:r>
      <w:r w:rsidR="00A46946">
        <w:rPr>
          <w:rFonts w:ascii="Arial" w:hAnsi="Arial" w:cs="Arial"/>
          <w:bCs/>
          <w:iCs/>
          <w:szCs w:val="22"/>
        </w:rPr>
        <w:t>październik</w:t>
      </w:r>
      <w:r>
        <w:rPr>
          <w:rFonts w:ascii="Arial" w:hAnsi="Arial" w:cs="Arial"/>
          <w:bCs/>
          <w:iCs/>
          <w:szCs w:val="22"/>
        </w:rPr>
        <w:t xml:space="preserve"> 2020 r.</w:t>
      </w:r>
    </w:p>
    <w:p w:rsidR="00B075F1" w:rsidRPr="00C511E0" w:rsidRDefault="00B075F1" w:rsidP="006938E2">
      <w:pPr>
        <w:widowControl/>
        <w:autoSpaceDE/>
        <w:autoSpaceDN/>
        <w:adjustRightInd/>
        <w:jc w:val="left"/>
        <w:rPr>
          <w:b/>
          <w:bCs/>
          <w:spacing w:val="-3"/>
          <w:sz w:val="28"/>
          <w:szCs w:val="28"/>
        </w:rPr>
      </w:pPr>
    </w:p>
    <w:sectPr w:rsidR="00B075F1" w:rsidRPr="00C511E0" w:rsidSect="0064135A">
      <w:headerReference w:type="default" r:id="rId8"/>
      <w:footerReference w:type="default" r:id="rId9"/>
      <w:headerReference w:type="first" r:id="rId10"/>
      <w:pgSz w:w="11906" w:h="16838" w:code="9"/>
      <w:pgMar w:top="1276" w:right="1134" w:bottom="1134" w:left="1701" w:header="567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330" w:rsidRDefault="00FC6330">
      <w:r>
        <w:separator/>
      </w:r>
    </w:p>
  </w:endnote>
  <w:endnote w:type="continuationSeparator" w:id="0">
    <w:p w:rsidR="00FC6330" w:rsidRDefault="00FC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410961"/>
      <w:docPartObj>
        <w:docPartGallery w:val="Page Numbers (Bottom of Page)"/>
        <w:docPartUnique/>
      </w:docPartObj>
    </w:sdtPr>
    <w:sdtEndPr>
      <w:rPr>
        <w:color w:val="365F91" w:themeColor="accent1" w:themeShade="BF"/>
      </w:rPr>
    </w:sdtEndPr>
    <w:sdtContent>
      <w:p w:rsidR="00FA4935" w:rsidRPr="00F602AC" w:rsidRDefault="00FA4935">
        <w:pPr>
          <w:pStyle w:val="Stopka"/>
          <w:jc w:val="right"/>
          <w:rPr>
            <w:color w:val="365F91" w:themeColor="accent1" w:themeShade="BF"/>
          </w:rPr>
        </w:pPr>
        <w:r w:rsidRPr="00F602AC">
          <w:rPr>
            <w:color w:val="365F91" w:themeColor="accent1" w:themeShade="BF"/>
          </w:rPr>
          <w:fldChar w:fldCharType="begin"/>
        </w:r>
        <w:r w:rsidRPr="00F602AC">
          <w:rPr>
            <w:color w:val="365F91" w:themeColor="accent1" w:themeShade="BF"/>
          </w:rPr>
          <w:instrText>PAGE   \* MERGEFORMAT</w:instrText>
        </w:r>
        <w:r w:rsidRPr="00F602AC">
          <w:rPr>
            <w:color w:val="365F91" w:themeColor="accent1" w:themeShade="BF"/>
          </w:rPr>
          <w:fldChar w:fldCharType="separate"/>
        </w:r>
        <w:r w:rsidR="00C511E0">
          <w:rPr>
            <w:noProof/>
            <w:color w:val="365F91" w:themeColor="accent1" w:themeShade="BF"/>
          </w:rPr>
          <w:t>3</w:t>
        </w:r>
        <w:r w:rsidRPr="00F602AC">
          <w:rPr>
            <w:color w:val="365F91" w:themeColor="accent1" w:themeShade="BF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330" w:rsidRDefault="00FC6330">
      <w:r>
        <w:separator/>
      </w:r>
    </w:p>
  </w:footnote>
  <w:footnote w:type="continuationSeparator" w:id="0">
    <w:p w:rsidR="00FC6330" w:rsidRDefault="00FC6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935" w:rsidRPr="000B049E" w:rsidRDefault="00FA4935" w:rsidP="005C4293">
    <w:pPr>
      <w:pStyle w:val="Nagwek"/>
      <w:pBdr>
        <w:bottom w:val="single" w:sz="4" w:space="1" w:color="auto"/>
      </w:pBdr>
      <w:jc w:val="center"/>
      <w:rPr>
        <w:color w:val="0000CC"/>
        <w:sz w:val="16"/>
        <w:szCs w:val="16"/>
      </w:rPr>
    </w:pPr>
    <w:r w:rsidRPr="000B049E">
      <w:rPr>
        <w:color w:val="0000CC"/>
        <w:sz w:val="16"/>
        <w:szCs w:val="16"/>
      </w:rPr>
      <w:t xml:space="preserve">PROJEKT </w:t>
    </w:r>
    <w:r w:rsidR="007D05F3">
      <w:rPr>
        <w:color w:val="0000CC"/>
        <w:sz w:val="16"/>
        <w:szCs w:val="16"/>
      </w:rPr>
      <w:t>ZAGOSPODAROWANIA TERENU</w:t>
    </w:r>
    <w:r w:rsidRPr="000B049E">
      <w:rPr>
        <w:color w:val="0000CC"/>
        <w:sz w:val="16"/>
        <w:szCs w:val="16"/>
      </w:rPr>
      <w:t xml:space="preserve"> </w:t>
    </w:r>
  </w:p>
  <w:p w:rsidR="00FA4935" w:rsidRPr="000B049E" w:rsidRDefault="00FA4935" w:rsidP="003C76F7">
    <w:pPr>
      <w:pStyle w:val="Nagwek"/>
      <w:pBdr>
        <w:bottom w:val="single" w:sz="4" w:space="1" w:color="auto"/>
      </w:pBdr>
      <w:jc w:val="center"/>
      <w:rPr>
        <w:color w:val="0000CC"/>
        <w:sz w:val="16"/>
        <w:szCs w:val="16"/>
      </w:rPr>
    </w:pPr>
    <w:r w:rsidRPr="000B049E">
      <w:rPr>
        <w:color w:val="0000CC"/>
        <w:sz w:val="16"/>
        <w:szCs w:val="16"/>
      </w:rPr>
      <w:t xml:space="preserve">PRZEBUDOWY MOSTU NA RZECE OSA W MIEJSCOWOŚCI ŚWIECIE NAD OSĄ  W CIĄGU DROGI POWIATOWEJ </w:t>
    </w:r>
  </w:p>
  <w:p w:rsidR="00FA4935" w:rsidRPr="000B049E" w:rsidRDefault="00FA4935" w:rsidP="003C76F7">
    <w:pPr>
      <w:pStyle w:val="Nagwek"/>
      <w:pBdr>
        <w:bottom w:val="single" w:sz="4" w:space="1" w:color="auto"/>
      </w:pBdr>
      <w:jc w:val="center"/>
      <w:rPr>
        <w:color w:val="0000CC"/>
        <w:sz w:val="16"/>
        <w:szCs w:val="16"/>
      </w:rPr>
    </w:pPr>
    <w:r w:rsidRPr="000B049E">
      <w:rPr>
        <w:color w:val="0000CC"/>
        <w:sz w:val="16"/>
        <w:szCs w:val="16"/>
      </w:rPr>
      <w:t xml:space="preserve">NR 1407C RYWAŁD – ŚWIECIE NAD OSĄ – LISNOWO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435" w:rsidRPr="00396F7C" w:rsidRDefault="00335435" w:rsidP="00335435">
    <w:pPr>
      <w:pStyle w:val="Stopka"/>
      <w:tabs>
        <w:tab w:val="center" w:pos="4848"/>
        <w:tab w:val="right" w:pos="9356"/>
      </w:tabs>
      <w:spacing w:before="120"/>
      <w:jc w:val="right"/>
      <w:rPr>
        <w:rFonts w:ascii="Arial" w:hAnsi="Arial" w:cs="Arial"/>
        <w:b/>
        <w:color w:val="0000CC"/>
        <w:sz w:val="20"/>
        <w:szCs w:val="20"/>
      </w:rPr>
    </w:pPr>
    <w:r w:rsidRPr="00396F7C">
      <w:rPr>
        <w:rFonts w:ascii="Arial" w:hAnsi="Arial" w:cs="Arial"/>
        <w:b/>
        <w:noProof/>
        <w:color w:val="0000CC"/>
        <w:sz w:val="20"/>
        <w:szCs w:val="20"/>
      </w:rPr>
      <w:drawing>
        <wp:anchor distT="0" distB="0" distL="114300" distR="114300" simplePos="0" relativeHeight="251659264" behindDoc="1" locked="0" layoutInCell="1" allowOverlap="1" wp14:anchorId="6D01303F" wp14:editId="61A4C849">
          <wp:simplePos x="0" y="0"/>
          <wp:positionH relativeFrom="column">
            <wp:posOffset>68580</wp:posOffset>
          </wp:positionH>
          <wp:positionV relativeFrom="paragraph">
            <wp:posOffset>96520</wp:posOffset>
          </wp:positionV>
          <wp:extent cx="1699895" cy="1080135"/>
          <wp:effectExtent l="19050" t="0" r="14605" b="348615"/>
          <wp:wrapTight wrapText="right">
            <wp:wrapPolygon edited="0">
              <wp:start x="0" y="0"/>
              <wp:lineTo x="-242" y="381"/>
              <wp:lineTo x="-242" y="28190"/>
              <wp:lineTo x="21544" y="28190"/>
              <wp:lineTo x="21544" y="6095"/>
              <wp:lineTo x="21301" y="381"/>
              <wp:lineTo x="21301" y="0"/>
              <wp:lineTo x="0" y="0"/>
            </wp:wrapPolygon>
          </wp:wrapTight>
          <wp:docPr id="6" name="Obraz 6" descr="logo 1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1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53" t="11346" r="6511" b="14658"/>
                  <a:stretch>
                    <a:fillRect/>
                  </a:stretch>
                </pic:blipFill>
                <pic:spPr bwMode="auto">
                  <a:xfrm>
                    <a:off x="0" y="0"/>
                    <a:ext cx="1699895" cy="108013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6F7C">
      <w:rPr>
        <w:rFonts w:ascii="Arial" w:hAnsi="Arial" w:cs="Arial"/>
        <w:b/>
        <w:color w:val="0000CC"/>
        <w:sz w:val="20"/>
        <w:szCs w:val="20"/>
      </w:rPr>
      <w:t>LIPIŃSKI  MOSTY</w:t>
    </w:r>
  </w:p>
  <w:p w:rsidR="00335435" w:rsidRPr="00396F7C" w:rsidRDefault="00335435" w:rsidP="00335435">
    <w:pPr>
      <w:pStyle w:val="Stopka"/>
      <w:tabs>
        <w:tab w:val="center" w:pos="4848"/>
        <w:tab w:val="right" w:pos="9356"/>
      </w:tabs>
      <w:spacing w:before="120"/>
      <w:jc w:val="right"/>
      <w:rPr>
        <w:rFonts w:ascii="Arial" w:hAnsi="Arial" w:cs="Arial"/>
        <w:b/>
        <w:color w:val="0000CC"/>
        <w:sz w:val="20"/>
        <w:szCs w:val="20"/>
      </w:rPr>
    </w:pPr>
    <w:r w:rsidRPr="00396F7C">
      <w:rPr>
        <w:rFonts w:ascii="Arial" w:hAnsi="Arial" w:cs="Arial"/>
        <w:b/>
        <w:color w:val="0000CC"/>
        <w:sz w:val="20"/>
        <w:szCs w:val="20"/>
      </w:rPr>
      <w:t xml:space="preserve">Tomasz Lipiński      </w:t>
    </w:r>
  </w:p>
  <w:p w:rsidR="00335435" w:rsidRPr="00396F7C" w:rsidRDefault="00335435" w:rsidP="00335435">
    <w:pPr>
      <w:pStyle w:val="Stopka"/>
      <w:tabs>
        <w:tab w:val="center" w:pos="4848"/>
        <w:tab w:val="right" w:pos="9356"/>
      </w:tabs>
      <w:spacing w:before="120"/>
      <w:jc w:val="right"/>
      <w:rPr>
        <w:rFonts w:ascii="Arial" w:hAnsi="Arial" w:cs="Arial"/>
        <w:b/>
        <w:color w:val="0000CC"/>
        <w:sz w:val="20"/>
        <w:szCs w:val="20"/>
      </w:rPr>
    </w:pPr>
    <w:r w:rsidRPr="00396F7C">
      <w:rPr>
        <w:rFonts w:ascii="Arial" w:hAnsi="Arial" w:cs="Arial"/>
        <w:b/>
        <w:color w:val="0000CC"/>
        <w:sz w:val="20"/>
        <w:szCs w:val="20"/>
      </w:rPr>
      <w:t xml:space="preserve">81-591 Gdynia, ul. Gorczycowa 2E/13 </w:t>
    </w:r>
  </w:p>
  <w:p w:rsidR="00335435" w:rsidRPr="00396F7C" w:rsidRDefault="00335435" w:rsidP="00335435">
    <w:pPr>
      <w:pStyle w:val="Stopka"/>
      <w:tabs>
        <w:tab w:val="center" w:pos="4848"/>
        <w:tab w:val="right" w:pos="9356"/>
      </w:tabs>
      <w:spacing w:before="120"/>
      <w:jc w:val="right"/>
      <w:rPr>
        <w:rFonts w:ascii="Arial" w:hAnsi="Arial" w:cs="Arial"/>
        <w:b/>
        <w:color w:val="0000CC"/>
        <w:sz w:val="20"/>
        <w:szCs w:val="20"/>
      </w:rPr>
    </w:pPr>
    <w:r w:rsidRPr="00396F7C">
      <w:rPr>
        <w:rFonts w:ascii="Arial" w:hAnsi="Arial" w:cs="Arial"/>
        <w:b/>
        <w:color w:val="0000CC"/>
        <w:sz w:val="20"/>
        <w:szCs w:val="20"/>
      </w:rPr>
      <w:t>NIP 8392983762    REGON 222018672</w:t>
    </w:r>
  </w:p>
  <w:p w:rsidR="00335435" w:rsidRPr="00396F7C" w:rsidRDefault="00335435" w:rsidP="00335435">
    <w:pPr>
      <w:pStyle w:val="Stopka"/>
      <w:tabs>
        <w:tab w:val="center" w:pos="4848"/>
        <w:tab w:val="right" w:pos="9356"/>
      </w:tabs>
      <w:spacing w:before="120"/>
      <w:jc w:val="right"/>
      <w:rPr>
        <w:rFonts w:ascii="Arial" w:hAnsi="Arial" w:cs="Arial"/>
        <w:b/>
        <w:color w:val="0000CC"/>
        <w:sz w:val="20"/>
        <w:szCs w:val="20"/>
      </w:rPr>
    </w:pPr>
    <w:r w:rsidRPr="00396F7C">
      <w:rPr>
        <w:rFonts w:ascii="Arial" w:hAnsi="Arial" w:cs="Arial"/>
        <w:b/>
        <w:color w:val="0000CC"/>
        <w:sz w:val="20"/>
        <w:szCs w:val="20"/>
      </w:rPr>
      <w:t xml:space="preserve">e-mail: </w:t>
    </w:r>
    <w:hyperlink r:id="rId3" w:history="1">
      <w:r w:rsidRPr="00396F7C">
        <w:rPr>
          <w:rStyle w:val="Hipercze"/>
          <w:rFonts w:ascii="Arial" w:hAnsi="Arial" w:cs="Arial"/>
          <w:b/>
          <w:color w:val="0000CC"/>
          <w:sz w:val="20"/>
          <w:szCs w:val="20"/>
        </w:rPr>
        <w:t>lipinskimosty@gmail.com</w:t>
      </w:r>
    </w:hyperlink>
  </w:p>
  <w:p w:rsidR="00335435" w:rsidRPr="00396F7C" w:rsidRDefault="00335435" w:rsidP="00335435">
    <w:pPr>
      <w:pStyle w:val="Stopka"/>
      <w:tabs>
        <w:tab w:val="center" w:pos="4848"/>
        <w:tab w:val="right" w:pos="9356"/>
      </w:tabs>
      <w:spacing w:before="120"/>
      <w:jc w:val="right"/>
      <w:rPr>
        <w:rFonts w:ascii="Arial" w:hAnsi="Arial" w:cs="Arial"/>
        <w:b/>
        <w:color w:val="0000CC"/>
        <w:sz w:val="20"/>
        <w:szCs w:val="20"/>
      </w:rPr>
    </w:pPr>
    <w:r w:rsidRPr="00396F7C">
      <w:rPr>
        <w:rFonts w:ascii="Arial" w:hAnsi="Arial" w:cs="Arial"/>
        <w:b/>
        <w:color w:val="0000CC"/>
        <w:sz w:val="20"/>
        <w:szCs w:val="20"/>
      </w:rPr>
      <w:t xml:space="preserve">tel. 509 419 185   </w:t>
    </w:r>
  </w:p>
  <w:p w:rsidR="00FA4935" w:rsidRDefault="00FA493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E2BCF89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DF7887B6"/>
    <w:name w:val="WW8Num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space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</w:lvl>
  </w:abstractNum>
  <w:abstractNum w:abstractNumId="6" w15:restartNumberingAfterBreak="0">
    <w:nsid w:val="0F530744"/>
    <w:multiLevelType w:val="hybridMultilevel"/>
    <w:tmpl w:val="4A1461A2"/>
    <w:lvl w:ilvl="0" w:tplc="4732B32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67253"/>
    <w:multiLevelType w:val="hybridMultilevel"/>
    <w:tmpl w:val="6406C016"/>
    <w:lvl w:ilvl="0" w:tplc="8246503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B04E2"/>
    <w:multiLevelType w:val="multilevel"/>
    <w:tmpl w:val="1A382564"/>
    <w:name w:val="WW8Num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2A391162"/>
    <w:multiLevelType w:val="multilevel"/>
    <w:tmpl w:val="A628EDB8"/>
    <w:lvl w:ilvl="0">
      <w:start w:val="1"/>
      <w:numFmt w:val="bullet"/>
      <w:pStyle w:val="PunktowaniePB4"/>
      <w:lvlText w:val=""/>
      <w:lvlJc w:val="left"/>
      <w:pPr>
        <w:tabs>
          <w:tab w:val="num" w:pos="1247"/>
        </w:tabs>
        <w:ind w:left="1247" w:hanging="255"/>
      </w:pPr>
      <w:rPr>
        <w:rFonts w:ascii="Symbol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503"/>
        </w:tabs>
        <w:ind w:left="1503" w:hanging="256"/>
      </w:pPr>
      <w:rPr>
        <w:rFonts w:ascii="Symbol" w:hAnsi="Symbol" w:hint="default"/>
      </w:rPr>
    </w:lvl>
    <w:lvl w:ilvl="2">
      <w:numFmt w:val="bullet"/>
      <w:lvlText w:val="o"/>
      <w:lvlJc w:val="left"/>
      <w:pPr>
        <w:tabs>
          <w:tab w:val="num" w:pos="1304"/>
        </w:tabs>
        <w:ind w:left="1304" w:hanging="199"/>
      </w:pPr>
      <w:rPr>
        <w:rFonts w:ascii="Courier New" w:hAnsi="Courier New" w:hint="default"/>
      </w:rPr>
    </w:lvl>
    <w:lvl w:ilvl="3">
      <w:start w:val="1"/>
      <w:numFmt w:val="bullet"/>
      <w:lvlText w:val=""/>
      <w:lvlJc w:val="left"/>
      <w:pPr>
        <w:tabs>
          <w:tab w:val="num" w:pos="1559"/>
        </w:tabs>
        <w:ind w:left="1559" w:hanging="255"/>
      </w:pPr>
      <w:rPr>
        <w:rFonts w:ascii="Wingdings 2" w:hAnsi="Wingdings 2" w:hint="default"/>
      </w:rPr>
    </w:lvl>
    <w:lvl w:ilvl="4">
      <w:start w:val="1"/>
      <w:numFmt w:val="bullet"/>
      <w:lvlText w:val=""/>
      <w:lvlJc w:val="left"/>
      <w:pPr>
        <w:tabs>
          <w:tab w:val="num" w:pos="1814"/>
        </w:tabs>
        <w:ind w:left="1814" w:hanging="255"/>
      </w:pPr>
      <w:rPr>
        <w:rFonts w:ascii="Wingdings 2" w:hAnsi="Wingdings 2" w:hint="default"/>
      </w:rPr>
    </w:lvl>
    <w:lvl w:ilvl="5">
      <w:start w:val="1"/>
      <w:numFmt w:val="bullet"/>
      <w:lvlText w:val=""/>
      <w:lvlJc w:val="left"/>
      <w:pPr>
        <w:tabs>
          <w:tab w:val="num" w:pos="3639"/>
        </w:tabs>
        <w:ind w:left="3639" w:hanging="360"/>
      </w:pPr>
      <w:rPr>
        <w:rFonts w:ascii="Wingdings 2" w:hAnsi="Wingdings 2" w:hint="default"/>
      </w:rPr>
    </w:lvl>
    <w:lvl w:ilvl="6">
      <w:start w:val="1"/>
      <w:numFmt w:val="bullet"/>
      <w:lvlText w:val=""/>
      <w:lvlJc w:val="left"/>
      <w:pPr>
        <w:tabs>
          <w:tab w:val="num" w:pos="4359"/>
        </w:tabs>
        <w:ind w:left="435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79"/>
        </w:tabs>
        <w:ind w:left="507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99"/>
        </w:tabs>
        <w:ind w:left="5799" w:hanging="360"/>
      </w:pPr>
      <w:rPr>
        <w:rFonts w:ascii="Wingdings" w:hAnsi="Wingdings" w:hint="default"/>
      </w:rPr>
    </w:lvl>
  </w:abstractNum>
  <w:abstractNum w:abstractNumId="10" w15:restartNumberingAfterBreak="0">
    <w:nsid w:val="56C51DB0"/>
    <w:multiLevelType w:val="hybridMultilevel"/>
    <w:tmpl w:val="119A9588"/>
    <w:lvl w:ilvl="0" w:tplc="195066D2">
      <w:start w:val="1"/>
      <w:numFmt w:val="bullet"/>
      <w:pStyle w:val="Listapunktowana"/>
      <w:lvlText w:val=""/>
      <w:lvlJc w:val="left"/>
      <w:pPr>
        <w:tabs>
          <w:tab w:val="num" w:pos="567"/>
        </w:tabs>
        <w:ind w:left="680" w:hanging="226"/>
      </w:pPr>
      <w:rPr>
        <w:rFonts w:ascii="Symbol" w:hAnsi="Symbo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667B2"/>
    <w:multiLevelType w:val="hybridMultilevel"/>
    <w:tmpl w:val="D362CED2"/>
    <w:lvl w:ilvl="0" w:tplc="08C0E6AE">
      <w:start w:val="1"/>
      <w:numFmt w:val="decimal"/>
      <w:pStyle w:val="tabela"/>
      <w:lvlText w:val="Tabela %1."/>
      <w:lvlJc w:val="left"/>
      <w:pPr>
        <w:tabs>
          <w:tab w:val="num" w:pos="454"/>
        </w:tabs>
        <w:ind w:left="1021" w:hanging="1021"/>
      </w:pPr>
      <w:rPr>
        <w:rFonts w:ascii="Times New Roman" w:hAnsi="Times New Roman" w:cs="Times New Roman" w:hint="default"/>
        <w:i/>
      </w:rPr>
    </w:lvl>
    <w:lvl w:ilvl="1" w:tplc="146A91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C6677B"/>
    <w:multiLevelType w:val="hybridMultilevel"/>
    <w:tmpl w:val="CDFE3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731D6F"/>
    <w:multiLevelType w:val="multilevel"/>
    <w:tmpl w:val="7D3251A4"/>
    <w:lvl w:ilvl="0">
      <w:start w:val="1"/>
      <w:numFmt w:val="decimal"/>
      <w:lvlText w:val="%1."/>
      <w:lvlJc w:val="left"/>
      <w:pPr>
        <w:tabs>
          <w:tab w:val="num" w:pos="902"/>
        </w:tabs>
        <w:ind w:left="902" w:hanging="562"/>
      </w:pPr>
      <w:rPr>
        <w:rFonts w:hint="default"/>
      </w:rPr>
    </w:lvl>
    <w:lvl w:ilvl="1">
      <w:start w:val="1"/>
      <w:numFmt w:val="decimal"/>
      <w:pStyle w:val="StylNagwek2TimesNewRoman12ptNieKursywaPrzed6pt"/>
      <w:lvlText w:val="%1.%2."/>
      <w:lvlJc w:val="left"/>
      <w:pPr>
        <w:tabs>
          <w:tab w:val="num" w:pos="916"/>
        </w:tabs>
        <w:ind w:left="916" w:hanging="576"/>
      </w:pPr>
      <w:rPr>
        <w:rFonts w:hint="default"/>
        <w:sz w:val="20"/>
        <w:szCs w:val="20"/>
      </w:rPr>
    </w:lvl>
    <w:lvl w:ilvl="2">
      <w:start w:val="1"/>
      <w:numFmt w:val="decimal"/>
      <w:lvlText w:val="%2.%1.%3."/>
      <w:lvlJc w:val="left"/>
      <w:pPr>
        <w:tabs>
          <w:tab w:val="num" w:pos="454"/>
        </w:tabs>
        <w:ind w:left="3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91"/>
        </w:tabs>
        <w:ind w:left="119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48"/>
        </w:tabs>
        <w:ind w:left="13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92"/>
        </w:tabs>
        <w:ind w:left="14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36"/>
        </w:tabs>
        <w:ind w:left="16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0"/>
        </w:tabs>
        <w:ind w:left="1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4"/>
        </w:tabs>
        <w:ind w:left="1924" w:hanging="1584"/>
      </w:pPr>
      <w:rPr>
        <w:rFonts w:hint="default"/>
      </w:rPr>
    </w:lvl>
  </w:abstractNum>
  <w:abstractNum w:abstractNumId="14" w15:restartNumberingAfterBreak="0">
    <w:nsid w:val="73681E32"/>
    <w:multiLevelType w:val="multilevel"/>
    <w:tmpl w:val="48A089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857567"/>
    <w:multiLevelType w:val="multilevel"/>
    <w:tmpl w:val="723612EC"/>
    <w:lvl w:ilvl="0">
      <w:start w:val="1"/>
      <w:numFmt w:val="decimal"/>
      <w:pStyle w:val="Nagwek1"/>
      <w:lvlText w:val="%1."/>
      <w:lvlJc w:val="left"/>
      <w:pPr>
        <w:tabs>
          <w:tab w:val="num" w:pos="562"/>
        </w:tabs>
        <w:ind w:left="562" w:hanging="562"/>
      </w:pPr>
      <w:rPr>
        <w:rFonts w:hint="default"/>
        <w:b/>
        <w:sz w:val="32"/>
        <w:szCs w:val="32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6"/>
        <w:szCs w:val="26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37"/>
        </w:tabs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D98736D"/>
    <w:multiLevelType w:val="multilevel"/>
    <w:tmpl w:val="B6C2B7F4"/>
    <w:lvl w:ilvl="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6"/>
  </w:num>
  <w:num w:numId="9">
    <w:abstractNumId w:val="7"/>
  </w:num>
  <w:num w:numId="10">
    <w:abstractNumId w:val="1"/>
  </w:num>
  <w:num w:numId="11">
    <w:abstractNumId w:val="16"/>
  </w:num>
  <w:num w:numId="12">
    <w:abstractNumId w:val="14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362"/>
    <w:rsid w:val="000018A5"/>
    <w:rsid w:val="000034FB"/>
    <w:rsid w:val="0000381F"/>
    <w:rsid w:val="000047E7"/>
    <w:rsid w:val="00004873"/>
    <w:rsid w:val="000057A5"/>
    <w:rsid w:val="000070B4"/>
    <w:rsid w:val="00007AC9"/>
    <w:rsid w:val="0001003D"/>
    <w:rsid w:val="0001141C"/>
    <w:rsid w:val="000129E2"/>
    <w:rsid w:val="00014388"/>
    <w:rsid w:val="00014845"/>
    <w:rsid w:val="00015695"/>
    <w:rsid w:val="000162DD"/>
    <w:rsid w:val="00017EF2"/>
    <w:rsid w:val="00020A97"/>
    <w:rsid w:val="00020D25"/>
    <w:rsid w:val="000222AF"/>
    <w:rsid w:val="00022C4E"/>
    <w:rsid w:val="00023393"/>
    <w:rsid w:val="00023528"/>
    <w:rsid w:val="00025230"/>
    <w:rsid w:val="000264A7"/>
    <w:rsid w:val="00026FAE"/>
    <w:rsid w:val="000301D0"/>
    <w:rsid w:val="00030B98"/>
    <w:rsid w:val="00031075"/>
    <w:rsid w:val="00031822"/>
    <w:rsid w:val="00032364"/>
    <w:rsid w:val="0003246E"/>
    <w:rsid w:val="00032EC6"/>
    <w:rsid w:val="000343D1"/>
    <w:rsid w:val="000348A8"/>
    <w:rsid w:val="0003532D"/>
    <w:rsid w:val="0003590F"/>
    <w:rsid w:val="00035E62"/>
    <w:rsid w:val="0003655D"/>
    <w:rsid w:val="000369FE"/>
    <w:rsid w:val="0003769E"/>
    <w:rsid w:val="000412CC"/>
    <w:rsid w:val="00041F3D"/>
    <w:rsid w:val="00042A25"/>
    <w:rsid w:val="000432C0"/>
    <w:rsid w:val="00043513"/>
    <w:rsid w:val="0004376E"/>
    <w:rsid w:val="0004409E"/>
    <w:rsid w:val="00044E2D"/>
    <w:rsid w:val="00046474"/>
    <w:rsid w:val="0004661A"/>
    <w:rsid w:val="00047897"/>
    <w:rsid w:val="0005067F"/>
    <w:rsid w:val="000508A0"/>
    <w:rsid w:val="00051740"/>
    <w:rsid w:val="0005587B"/>
    <w:rsid w:val="00055D09"/>
    <w:rsid w:val="0005603C"/>
    <w:rsid w:val="0005709D"/>
    <w:rsid w:val="00057684"/>
    <w:rsid w:val="00057AC2"/>
    <w:rsid w:val="000606EB"/>
    <w:rsid w:val="000617F8"/>
    <w:rsid w:val="000624B1"/>
    <w:rsid w:val="0006356C"/>
    <w:rsid w:val="00064432"/>
    <w:rsid w:val="0006460D"/>
    <w:rsid w:val="00064928"/>
    <w:rsid w:val="00067765"/>
    <w:rsid w:val="000678AF"/>
    <w:rsid w:val="00067974"/>
    <w:rsid w:val="00067BEB"/>
    <w:rsid w:val="00067F88"/>
    <w:rsid w:val="000703B5"/>
    <w:rsid w:val="000707B5"/>
    <w:rsid w:val="00071F5E"/>
    <w:rsid w:val="000728E3"/>
    <w:rsid w:val="00073107"/>
    <w:rsid w:val="00073135"/>
    <w:rsid w:val="00073739"/>
    <w:rsid w:val="000743B2"/>
    <w:rsid w:val="00075A77"/>
    <w:rsid w:val="00075F16"/>
    <w:rsid w:val="00076157"/>
    <w:rsid w:val="00076A85"/>
    <w:rsid w:val="000771BB"/>
    <w:rsid w:val="00080476"/>
    <w:rsid w:val="00080505"/>
    <w:rsid w:val="00081CA8"/>
    <w:rsid w:val="00084EE9"/>
    <w:rsid w:val="000852A1"/>
    <w:rsid w:val="00085E36"/>
    <w:rsid w:val="00090553"/>
    <w:rsid w:val="0009062A"/>
    <w:rsid w:val="00090A93"/>
    <w:rsid w:val="00091278"/>
    <w:rsid w:val="0009181F"/>
    <w:rsid w:val="00091F30"/>
    <w:rsid w:val="00091FF6"/>
    <w:rsid w:val="00093EF1"/>
    <w:rsid w:val="00094600"/>
    <w:rsid w:val="00095D17"/>
    <w:rsid w:val="00095F3B"/>
    <w:rsid w:val="000970B6"/>
    <w:rsid w:val="00097465"/>
    <w:rsid w:val="00097D22"/>
    <w:rsid w:val="00097E1C"/>
    <w:rsid w:val="000A04F5"/>
    <w:rsid w:val="000A0C92"/>
    <w:rsid w:val="000A1CA9"/>
    <w:rsid w:val="000A4AC2"/>
    <w:rsid w:val="000A51CD"/>
    <w:rsid w:val="000A6847"/>
    <w:rsid w:val="000A6B0E"/>
    <w:rsid w:val="000A709E"/>
    <w:rsid w:val="000A7A85"/>
    <w:rsid w:val="000A7D23"/>
    <w:rsid w:val="000B049E"/>
    <w:rsid w:val="000B24A2"/>
    <w:rsid w:val="000B254D"/>
    <w:rsid w:val="000B29AD"/>
    <w:rsid w:val="000B2A57"/>
    <w:rsid w:val="000B576B"/>
    <w:rsid w:val="000B5D1C"/>
    <w:rsid w:val="000B6027"/>
    <w:rsid w:val="000B64D2"/>
    <w:rsid w:val="000B78EE"/>
    <w:rsid w:val="000C0593"/>
    <w:rsid w:val="000C0965"/>
    <w:rsid w:val="000C167E"/>
    <w:rsid w:val="000C1AEC"/>
    <w:rsid w:val="000C1EBF"/>
    <w:rsid w:val="000C3A0E"/>
    <w:rsid w:val="000C79BB"/>
    <w:rsid w:val="000D047F"/>
    <w:rsid w:val="000D0C6A"/>
    <w:rsid w:val="000D1413"/>
    <w:rsid w:val="000D18DC"/>
    <w:rsid w:val="000D2965"/>
    <w:rsid w:val="000D2E28"/>
    <w:rsid w:val="000D449D"/>
    <w:rsid w:val="000D4D60"/>
    <w:rsid w:val="000D4F70"/>
    <w:rsid w:val="000D519A"/>
    <w:rsid w:val="000D676F"/>
    <w:rsid w:val="000D6A0E"/>
    <w:rsid w:val="000D7C4C"/>
    <w:rsid w:val="000E0611"/>
    <w:rsid w:val="000E09C6"/>
    <w:rsid w:val="000E130D"/>
    <w:rsid w:val="000E1CE0"/>
    <w:rsid w:val="000E550E"/>
    <w:rsid w:val="000E5F55"/>
    <w:rsid w:val="000E79D4"/>
    <w:rsid w:val="000F32B2"/>
    <w:rsid w:val="000F3361"/>
    <w:rsid w:val="000F5525"/>
    <w:rsid w:val="000F558D"/>
    <w:rsid w:val="000F5BE8"/>
    <w:rsid w:val="000F5CB6"/>
    <w:rsid w:val="000F5EF4"/>
    <w:rsid w:val="000F5F76"/>
    <w:rsid w:val="000F62C0"/>
    <w:rsid w:val="000F6913"/>
    <w:rsid w:val="000F70C5"/>
    <w:rsid w:val="001022F6"/>
    <w:rsid w:val="001036C2"/>
    <w:rsid w:val="001069FD"/>
    <w:rsid w:val="001113DD"/>
    <w:rsid w:val="0011160B"/>
    <w:rsid w:val="00111F13"/>
    <w:rsid w:val="00112B54"/>
    <w:rsid w:val="00112D7D"/>
    <w:rsid w:val="00113435"/>
    <w:rsid w:val="00113512"/>
    <w:rsid w:val="0011456E"/>
    <w:rsid w:val="0011590E"/>
    <w:rsid w:val="001159BE"/>
    <w:rsid w:val="00116673"/>
    <w:rsid w:val="0011678E"/>
    <w:rsid w:val="0012040A"/>
    <w:rsid w:val="001214FF"/>
    <w:rsid w:val="0012178B"/>
    <w:rsid w:val="00121A78"/>
    <w:rsid w:val="00123015"/>
    <w:rsid w:val="00123B30"/>
    <w:rsid w:val="00124DC0"/>
    <w:rsid w:val="00126325"/>
    <w:rsid w:val="00126581"/>
    <w:rsid w:val="00126724"/>
    <w:rsid w:val="00127524"/>
    <w:rsid w:val="0013009C"/>
    <w:rsid w:val="001312F7"/>
    <w:rsid w:val="00131FB4"/>
    <w:rsid w:val="00132587"/>
    <w:rsid w:val="0013267D"/>
    <w:rsid w:val="0013287F"/>
    <w:rsid w:val="00141F99"/>
    <w:rsid w:val="001422EA"/>
    <w:rsid w:val="0014365D"/>
    <w:rsid w:val="001459FA"/>
    <w:rsid w:val="0014682C"/>
    <w:rsid w:val="00146C6E"/>
    <w:rsid w:val="00150117"/>
    <w:rsid w:val="001508A5"/>
    <w:rsid w:val="001518D1"/>
    <w:rsid w:val="0015245A"/>
    <w:rsid w:val="00152E54"/>
    <w:rsid w:val="00153D22"/>
    <w:rsid w:val="001548A1"/>
    <w:rsid w:val="00154D3A"/>
    <w:rsid w:val="00155385"/>
    <w:rsid w:val="00156DD6"/>
    <w:rsid w:val="001601CA"/>
    <w:rsid w:val="0016160D"/>
    <w:rsid w:val="001621D1"/>
    <w:rsid w:val="0016293B"/>
    <w:rsid w:val="00163B64"/>
    <w:rsid w:val="00163D75"/>
    <w:rsid w:val="001651F9"/>
    <w:rsid w:val="001654AB"/>
    <w:rsid w:val="00165512"/>
    <w:rsid w:val="00165B38"/>
    <w:rsid w:val="00165D4B"/>
    <w:rsid w:val="00165D8B"/>
    <w:rsid w:val="001673A8"/>
    <w:rsid w:val="00167F46"/>
    <w:rsid w:val="001710E7"/>
    <w:rsid w:val="00171A15"/>
    <w:rsid w:val="00171B8B"/>
    <w:rsid w:val="0017288B"/>
    <w:rsid w:val="00173894"/>
    <w:rsid w:val="001738CE"/>
    <w:rsid w:val="00173CCB"/>
    <w:rsid w:val="001744D0"/>
    <w:rsid w:val="001758A6"/>
    <w:rsid w:val="00176FA9"/>
    <w:rsid w:val="00176FF2"/>
    <w:rsid w:val="0017725E"/>
    <w:rsid w:val="001775D6"/>
    <w:rsid w:val="00177879"/>
    <w:rsid w:val="00177CC3"/>
    <w:rsid w:val="001804B6"/>
    <w:rsid w:val="00180718"/>
    <w:rsid w:val="00181FBF"/>
    <w:rsid w:val="001837AC"/>
    <w:rsid w:val="0018406C"/>
    <w:rsid w:val="001849C3"/>
    <w:rsid w:val="00185368"/>
    <w:rsid w:val="001859A9"/>
    <w:rsid w:val="00186D3E"/>
    <w:rsid w:val="00190509"/>
    <w:rsid w:val="001910EA"/>
    <w:rsid w:val="00192251"/>
    <w:rsid w:val="00192EA9"/>
    <w:rsid w:val="0019337D"/>
    <w:rsid w:val="00193C55"/>
    <w:rsid w:val="0019473A"/>
    <w:rsid w:val="00194FB4"/>
    <w:rsid w:val="00197E56"/>
    <w:rsid w:val="001A0F3C"/>
    <w:rsid w:val="001A2BBD"/>
    <w:rsid w:val="001A37D0"/>
    <w:rsid w:val="001A42B2"/>
    <w:rsid w:val="001A4B03"/>
    <w:rsid w:val="001A623A"/>
    <w:rsid w:val="001A71B7"/>
    <w:rsid w:val="001A7F4F"/>
    <w:rsid w:val="001B0416"/>
    <w:rsid w:val="001B17D0"/>
    <w:rsid w:val="001B1F9C"/>
    <w:rsid w:val="001B2855"/>
    <w:rsid w:val="001B286A"/>
    <w:rsid w:val="001B3B87"/>
    <w:rsid w:val="001B3CEE"/>
    <w:rsid w:val="001B42B6"/>
    <w:rsid w:val="001B5AEE"/>
    <w:rsid w:val="001B5DA5"/>
    <w:rsid w:val="001B602C"/>
    <w:rsid w:val="001B61C4"/>
    <w:rsid w:val="001B6946"/>
    <w:rsid w:val="001C076F"/>
    <w:rsid w:val="001C0CEF"/>
    <w:rsid w:val="001C0E11"/>
    <w:rsid w:val="001C200B"/>
    <w:rsid w:val="001C23C6"/>
    <w:rsid w:val="001C27F7"/>
    <w:rsid w:val="001C29D7"/>
    <w:rsid w:val="001C2E47"/>
    <w:rsid w:val="001C4D4E"/>
    <w:rsid w:val="001C50FF"/>
    <w:rsid w:val="001C5123"/>
    <w:rsid w:val="001C6A87"/>
    <w:rsid w:val="001C735F"/>
    <w:rsid w:val="001D05B4"/>
    <w:rsid w:val="001D0CAB"/>
    <w:rsid w:val="001D0E29"/>
    <w:rsid w:val="001D1761"/>
    <w:rsid w:val="001D182C"/>
    <w:rsid w:val="001D1985"/>
    <w:rsid w:val="001D1DF5"/>
    <w:rsid w:val="001D2408"/>
    <w:rsid w:val="001D2D2F"/>
    <w:rsid w:val="001D400D"/>
    <w:rsid w:val="001D4452"/>
    <w:rsid w:val="001D7271"/>
    <w:rsid w:val="001D761E"/>
    <w:rsid w:val="001D7C7D"/>
    <w:rsid w:val="001E0054"/>
    <w:rsid w:val="001E07D9"/>
    <w:rsid w:val="001E2CD2"/>
    <w:rsid w:val="001F1001"/>
    <w:rsid w:val="001F11F9"/>
    <w:rsid w:val="001F1DFB"/>
    <w:rsid w:val="001F3284"/>
    <w:rsid w:val="001F3D97"/>
    <w:rsid w:val="001F4434"/>
    <w:rsid w:val="001F6BF6"/>
    <w:rsid w:val="001F71BD"/>
    <w:rsid w:val="00200401"/>
    <w:rsid w:val="00200AD8"/>
    <w:rsid w:val="00200B15"/>
    <w:rsid w:val="00200F05"/>
    <w:rsid w:val="002015A6"/>
    <w:rsid w:val="002019D0"/>
    <w:rsid w:val="00203C7C"/>
    <w:rsid w:val="002044B6"/>
    <w:rsid w:val="00205579"/>
    <w:rsid w:val="0020587C"/>
    <w:rsid w:val="002063D7"/>
    <w:rsid w:val="002105CD"/>
    <w:rsid w:val="00210FDF"/>
    <w:rsid w:val="00211E82"/>
    <w:rsid w:val="0021204A"/>
    <w:rsid w:val="00212A3F"/>
    <w:rsid w:val="00213030"/>
    <w:rsid w:val="00213A7E"/>
    <w:rsid w:val="0021423D"/>
    <w:rsid w:val="00214AA5"/>
    <w:rsid w:val="00214AD3"/>
    <w:rsid w:val="00214E2C"/>
    <w:rsid w:val="00215194"/>
    <w:rsid w:val="002156F5"/>
    <w:rsid w:val="00216506"/>
    <w:rsid w:val="00216B3D"/>
    <w:rsid w:val="0021747D"/>
    <w:rsid w:val="00217DDC"/>
    <w:rsid w:val="0022175F"/>
    <w:rsid w:val="00221784"/>
    <w:rsid w:val="0022217D"/>
    <w:rsid w:val="00222713"/>
    <w:rsid w:val="00222A3B"/>
    <w:rsid w:val="0022357B"/>
    <w:rsid w:val="00223A95"/>
    <w:rsid w:val="00223F2A"/>
    <w:rsid w:val="00224DD0"/>
    <w:rsid w:val="00225003"/>
    <w:rsid w:val="002252F9"/>
    <w:rsid w:val="002268B9"/>
    <w:rsid w:val="0023053D"/>
    <w:rsid w:val="00230C4F"/>
    <w:rsid w:val="00232034"/>
    <w:rsid w:val="0023253F"/>
    <w:rsid w:val="00233A58"/>
    <w:rsid w:val="00233D1E"/>
    <w:rsid w:val="00234250"/>
    <w:rsid w:val="002364ED"/>
    <w:rsid w:val="00240983"/>
    <w:rsid w:val="00241688"/>
    <w:rsid w:val="00242B84"/>
    <w:rsid w:val="00244E45"/>
    <w:rsid w:val="002455AF"/>
    <w:rsid w:val="00245712"/>
    <w:rsid w:val="00245EA5"/>
    <w:rsid w:val="00246F00"/>
    <w:rsid w:val="00247A80"/>
    <w:rsid w:val="002502FD"/>
    <w:rsid w:val="002506E1"/>
    <w:rsid w:val="002511C7"/>
    <w:rsid w:val="0025315C"/>
    <w:rsid w:val="00253FB5"/>
    <w:rsid w:val="0025451E"/>
    <w:rsid w:val="00254C60"/>
    <w:rsid w:val="00255A5B"/>
    <w:rsid w:val="00257231"/>
    <w:rsid w:val="002600CA"/>
    <w:rsid w:val="00260877"/>
    <w:rsid w:val="00261F62"/>
    <w:rsid w:val="00262395"/>
    <w:rsid w:val="00262BD2"/>
    <w:rsid w:val="00263B5A"/>
    <w:rsid w:val="0026427C"/>
    <w:rsid w:val="00264AE4"/>
    <w:rsid w:val="002656D5"/>
    <w:rsid w:val="00266396"/>
    <w:rsid w:val="00266E72"/>
    <w:rsid w:val="002679E6"/>
    <w:rsid w:val="00270588"/>
    <w:rsid w:val="00270BC8"/>
    <w:rsid w:val="00271032"/>
    <w:rsid w:val="00271A7A"/>
    <w:rsid w:val="0027219B"/>
    <w:rsid w:val="00272FF4"/>
    <w:rsid w:val="00273A1B"/>
    <w:rsid w:val="0027455D"/>
    <w:rsid w:val="00274AC8"/>
    <w:rsid w:val="00274F81"/>
    <w:rsid w:val="0027592B"/>
    <w:rsid w:val="00277BF6"/>
    <w:rsid w:val="00277D69"/>
    <w:rsid w:val="00281220"/>
    <w:rsid w:val="00282534"/>
    <w:rsid w:val="00282688"/>
    <w:rsid w:val="00282700"/>
    <w:rsid w:val="00282E40"/>
    <w:rsid w:val="00283A78"/>
    <w:rsid w:val="002844FF"/>
    <w:rsid w:val="00284E1B"/>
    <w:rsid w:val="002863E5"/>
    <w:rsid w:val="00287729"/>
    <w:rsid w:val="00287984"/>
    <w:rsid w:val="002904E9"/>
    <w:rsid w:val="00290CEC"/>
    <w:rsid w:val="002919F2"/>
    <w:rsid w:val="00292346"/>
    <w:rsid w:val="0029239F"/>
    <w:rsid w:val="00293215"/>
    <w:rsid w:val="00293768"/>
    <w:rsid w:val="002944E1"/>
    <w:rsid w:val="00294F13"/>
    <w:rsid w:val="00295987"/>
    <w:rsid w:val="00297E9B"/>
    <w:rsid w:val="002A0413"/>
    <w:rsid w:val="002A080E"/>
    <w:rsid w:val="002A1197"/>
    <w:rsid w:val="002A141C"/>
    <w:rsid w:val="002A1A4C"/>
    <w:rsid w:val="002A1BA6"/>
    <w:rsid w:val="002A337F"/>
    <w:rsid w:val="002A3E47"/>
    <w:rsid w:val="002A5113"/>
    <w:rsid w:val="002A650D"/>
    <w:rsid w:val="002B0CF6"/>
    <w:rsid w:val="002B2524"/>
    <w:rsid w:val="002B3A36"/>
    <w:rsid w:val="002B3B78"/>
    <w:rsid w:val="002B3CD0"/>
    <w:rsid w:val="002B4763"/>
    <w:rsid w:val="002B4AEF"/>
    <w:rsid w:val="002B5CE5"/>
    <w:rsid w:val="002B7571"/>
    <w:rsid w:val="002B7BD5"/>
    <w:rsid w:val="002B7C13"/>
    <w:rsid w:val="002C0A1E"/>
    <w:rsid w:val="002C2372"/>
    <w:rsid w:val="002C32B4"/>
    <w:rsid w:val="002C33DB"/>
    <w:rsid w:val="002C3BCC"/>
    <w:rsid w:val="002C43B6"/>
    <w:rsid w:val="002C4C7B"/>
    <w:rsid w:val="002C622A"/>
    <w:rsid w:val="002C7179"/>
    <w:rsid w:val="002C769E"/>
    <w:rsid w:val="002C7CB6"/>
    <w:rsid w:val="002D0864"/>
    <w:rsid w:val="002D0D5F"/>
    <w:rsid w:val="002D1D56"/>
    <w:rsid w:val="002D2BD0"/>
    <w:rsid w:val="002D4561"/>
    <w:rsid w:val="002D46FD"/>
    <w:rsid w:val="002D482B"/>
    <w:rsid w:val="002D4968"/>
    <w:rsid w:val="002D54B9"/>
    <w:rsid w:val="002D64EF"/>
    <w:rsid w:val="002D7B83"/>
    <w:rsid w:val="002E03FA"/>
    <w:rsid w:val="002E0E60"/>
    <w:rsid w:val="002E1FE2"/>
    <w:rsid w:val="002E38AF"/>
    <w:rsid w:val="002E472D"/>
    <w:rsid w:val="002E4E4E"/>
    <w:rsid w:val="002E51F9"/>
    <w:rsid w:val="002E5C53"/>
    <w:rsid w:val="002E6734"/>
    <w:rsid w:val="002E7ECA"/>
    <w:rsid w:val="002F0370"/>
    <w:rsid w:val="002F063A"/>
    <w:rsid w:val="002F1419"/>
    <w:rsid w:val="002F1894"/>
    <w:rsid w:val="002F3216"/>
    <w:rsid w:val="002F39F7"/>
    <w:rsid w:val="002F516A"/>
    <w:rsid w:val="002F5500"/>
    <w:rsid w:val="002F5857"/>
    <w:rsid w:val="002F616E"/>
    <w:rsid w:val="003004CD"/>
    <w:rsid w:val="00300594"/>
    <w:rsid w:val="00300B9F"/>
    <w:rsid w:val="00301E57"/>
    <w:rsid w:val="00302376"/>
    <w:rsid w:val="003027EC"/>
    <w:rsid w:val="003034D0"/>
    <w:rsid w:val="00304717"/>
    <w:rsid w:val="00304D12"/>
    <w:rsid w:val="003064E0"/>
    <w:rsid w:val="0031150B"/>
    <w:rsid w:val="0031154F"/>
    <w:rsid w:val="003132F7"/>
    <w:rsid w:val="003133BB"/>
    <w:rsid w:val="00313AE4"/>
    <w:rsid w:val="00313BF2"/>
    <w:rsid w:val="00313CEB"/>
    <w:rsid w:val="003143EF"/>
    <w:rsid w:val="00314D6D"/>
    <w:rsid w:val="00314ED1"/>
    <w:rsid w:val="00316246"/>
    <w:rsid w:val="003174DE"/>
    <w:rsid w:val="0032011E"/>
    <w:rsid w:val="0032151A"/>
    <w:rsid w:val="003217AE"/>
    <w:rsid w:val="00321B57"/>
    <w:rsid w:val="00322929"/>
    <w:rsid w:val="00322C29"/>
    <w:rsid w:val="0032361C"/>
    <w:rsid w:val="00324182"/>
    <w:rsid w:val="00324332"/>
    <w:rsid w:val="003247AD"/>
    <w:rsid w:val="003248D6"/>
    <w:rsid w:val="00325038"/>
    <w:rsid w:val="00326D39"/>
    <w:rsid w:val="0032753F"/>
    <w:rsid w:val="00327845"/>
    <w:rsid w:val="00331A1A"/>
    <w:rsid w:val="00333D0D"/>
    <w:rsid w:val="00335435"/>
    <w:rsid w:val="00336063"/>
    <w:rsid w:val="0033625F"/>
    <w:rsid w:val="00336C2B"/>
    <w:rsid w:val="00337DB3"/>
    <w:rsid w:val="00340DAB"/>
    <w:rsid w:val="0034137F"/>
    <w:rsid w:val="0034148A"/>
    <w:rsid w:val="003417F1"/>
    <w:rsid w:val="00341C2B"/>
    <w:rsid w:val="00341D30"/>
    <w:rsid w:val="00342C71"/>
    <w:rsid w:val="00346477"/>
    <w:rsid w:val="00346575"/>
    <w:rsid w:val="00347C9E"/>
    <w:rsid w:val="003517F0"/>
    <w:rsid w:val="00351C78"/>
    <w:rsid w:val="00353D8E"/>
    <w:rsid w:val="003547BB"/>
    <w:rsid w:val="003548C5"/>
    <w:rsid w:val="00356CFA"/>
    <w:rsid w:val="00357082"/>
    <w:rsid w:val="00357881"/>
    <w:rsid w:val="00357F36"/>
    <w:rsid w:val="003606B9"/>
    <w:rsid w:val="0036092F"/>
    <w:rsid w:val="00362DD9"/>
    <w:rsid w:val="003631F1"/>
    <w:rsid w:val="00364C28"/>
    <w:rsid w:val="00364F49"/>
    <w:rsid w:val="00365887"/>
    <w:rsid w:val="0036644E"/>
    <w:rsid w:val="00374DAA"/>
    <w:rsid w:val="00375AE5"/>
    <w:rsid w:val="00375DD6"/>
    <w:rsid w:val="00376674"/>
    <w:rsid w:val="00377453"/>
    <w:rsid w:val="00377560"/>
    <w:rsid w:val="003801A6"/>
    <w:rsid w:val="00381997"/>
    <w:rsid w:val="0038203F"/>
    <w:rsid w:val="003822E8"/>
    <w:rsid w:val="0038631B"/>
    <w:rsid w:val="00387602"/>
    <w:rsid w:val="00387850"/>
    <w:rsid w:val="003903B2"/>
    <w:rsid w:val="00392D92"/>
    <w:rsid w:val="00394DC4"/>
    <w:rsid w:val="00395DFF"/>
    <w:rsid w:val="00395E0C"/>
    <w:rsid w:val="003965CC"/>
    <w:rsid w:val="0039663D"/>
    <w:rsid w:val="00396ED1"/>
    <w:rsid w:val="00396F7C"/>
    <w:rsid w:val="003A0073"/>
    <w:rsid w:val="003A00CA"/>
    <w:rsid w:val="003A0CE2"/>
    <w:rsid w:val="003A31F1"/>
    <w:rsid w:val="003A6796"/>
    <w:rsid w:val="003B008F"/>
    <w:rsid w:val="003B0632"/>
    <w:rsid w:val="003B11DD"/>
    <w:rsid w:val="003B1BB5"/>
    <w:rsid w:val="003B372A"/>
    <w:rsid w:val="003B3BBA"/>
    <w:rsid w:val="003B4373"/>
    <w:rsid w:val="003B608C"/>
    <w:rsid w:val="003B7556"/>
    <w:rsid w:val="003C0250"/>
    <w:rsid w:val="003C0666"/>
    <w:rsid w:val="003C0A1C"/>
    <w:rsid w:val="003C0D43"/>
    <w:rsid w:val="003C15C0"/>
    <w:rsid w:val="003C19B6"/>
    <w:rsid w:val="003C301F"/>
    <w:rsid w:val="003C3799"/>
    <w:rsid w:val="003C6456"/>
    <w:rsid w:val="003C76F7"/>
    <w:rsid w:val="003C79BB"/>
    <w:rsid w:val="003D0E57"/>
    <w:rsid w:val="003D1122"/>
    <w:rsid w:val="003D160E"/>
    <w:rsid w:val="003D2A0C"/>
    <w:rsid w:val="003D35CE"/>
    <w:rsid w:val="003D3BFA"/>
    <w:rsid w:val="003D41B1"/>
    <w:rsid w:val="003D5DF7"/>
    <w:rsid w:val="003D6A65"/>
    <w:rsid w:val="003E064D"/>
    <w:rsid w:val="003E224F"/>
    <w:rsid w:val="003E35B5"/>
    <w:rsid w:val="003E437A"/>
    <w:rsid w:val="003E467B"/>
    <w:rsid w:val="003E562C"/>
    <w:rsid w:val="003E597C"/>
    <w:rsid w:val="003E5AB2"/>
    <w:rsid w:val="003E5B05"/>
    <w:rsid w:val="003E74B2"/>
    <w:rsid w:val="003F0D95"/>
    <w:rsid w:val="003F0E54"/>
    <w:rsid w:val="003F1319"/>
    <w:rsid w:val="003F1697"/>
    <w:rsid w:val="003F1B4C"/>
    <w:rsid w:val="003F2E80"/>
    <w:rsid w:val="003F31D0"/>
    <w:rsid w:val="003F31FD"/>
    <w:rsid w:val="003F365D"/>
    <w:rsid w:val="003F3FFE"/>
    <w:rsid w:val="003F6DA3"/>
    <w:rsid w:val="00400773"/>
    <w:rsid w:val="00401EC4"/>
    <w:rsid w:val="00406D5F"/>
    <w:rsid w:val="004075F2"/>
    <w:rsid w:val="0041127A"/>
    <w:rsid w:val="00411755"/>
    <w:rsid w:val="00411B41"/>
    <w:rsid w:val="00412F5E"/>
    <w:rsid w:val="00414158"/>
    <w:rsid w:val="004154F8"/>
    <w:rsid w:val="004159E9"/>
    <w:rsid w:val="00416AD8"/>
    <w:rsid w:val="00416CC2"/>
    <w:rsid w:val="00417834"/>
    <w:rsid w:val="00417DFB"/>
    <w:rsid w:val="00420451"/>
    <w:rsid w:val="00421BA7"/>
    <w:rsid w:val="00421CBD"/>
    <w:rsid w:val="00421F2E"/>
    <w:rsid w:val="0042412D"/>
    <w:rsid w:val="00425367"/>
    <w:rsid w:val="0042669E"/>
    <w:rsid w:val="00427C33"/>
    <w:rsid w:val="004301D7"/>
    <w:rsid w:val="00432BCC"/>
    <w:rsid w:val="004336C4"/>
    <w:rsid w:val="00433FBD"/>
    <w:rsid w:val="004356C3"/>
    <w:rsid w:val="00435A0A"/>
    <w:rsid w:val="00435AC2"/>
    <w:rsid w:val="00435DD6"/>
    <w:rsid w:val="00435DFD"/>
    <w:rsid w:val="00440DAE"/>
    <w:rsid w:val="00441643"/>
    <w:rsid w:val="00441C8C"/>
    <w:rsid w:val="00442688"/>
    <w:rsid w:val="00442D53"/>
    <w:rsid w:val="00443CAA"/>
    <w:rsid w:val="00443DD8"/>
    <w:rsid w:val="00444688"/>
    <w:rsid w:val="00450210"/>
    <w:rsid w:val="00450618"/>
    <w:rsid w:val="00450E5A"/>
    <w:rsid w:val="00451508"/>
    <w:rsid w:val="0045261B"/>
    <w:rsid w:val="0045444B"/>
    <w:rsid w:val="004549DC"/>
    <w:rsid w:val="00454DEF"/>
    <w:rsid w:val="004553EA"/>
    <w:rsid w:val="00455FA8"/>
    <w:rsid w:val="00456E30"/>
    <w:rsid w:val="004607F0"/>
    <w:rsid w:val="00460878"/>
    <w:rsid w:val="00462532"/>
    <w:rsid w:val="00464C68"/>
    <w:rsid w:val="00465898"/>
    <w:rsid w:val="0046660B"/>
    <w:rsid w:val="004708B2"/>
    <w:rsid w:val="004722E9"/>
    <w:rsid w:val="00472722"/>
    <w:rsid w:val="00472A38"/>
    <w:rsid w:val="004738CE"/>
    <w:rsid w:val="00474736"/>
    <w:rsid w:val="00474E85"/>
    <w:rsid w:val="004759D8"/>
    <w:rsid w:val="00480011"/>
    <w:rsid w:val="0048051C"/>
    <w:rsid w:val="004815DC"/>
    <w:rsid w:val="00481751"/>
    <w:rsid w:val="00482F88"/>
    <w:rsid w:val="0048353E"/>
    <w:rsid w:val="00484146"/>
    <w:rsid w:val="00485650"/>
    <w:rsid w:val="00486187"/>
    <w:rsid w:val="004906A8"/>
    <w:rsid w:val="004906FA"/>
    <w:rsid w:val="004958FF"/>
    <w:rsid w:val="00496BBB"/>
    <w:rsid w:val="0049710B"/>
    <w:rsid w:val="00497D86"/>
    <w:rsid w:val="004A29F8"/>
    <w:rsid w:val="004A4B25"/>
    <w:rsid w:val="004A51E8"/>
    <w:rsid w:val="004B1034"/>
    <w:rsid w:val="004B1837"/>
    <w:rsid w:val="004B2707"/>
    <w:rsid w:val="004B4FA7"/>
    <w:rsid w:val="004B6422"/>
    <w:rsid w:val="004B644F"/>
    <w:rsid w:val="004B6C5E"/>
    <w:rsid w:val="004B727D"/>
    <w:rsid w:val="004B7A01"/>
    <w:rsid w:val="004C0030"/>
    <w:rsid w:val="004C18C2"/>
    <w:rsid w:val="004C30EF"/>
    <w:rsid w:val="004C3646"/>
    <w:rsid w:val="004C4569"/>
    <w:rsid w:val="004C470E"/>
    <w:rsid w:val="004C54B3"/>
    <w:rsid w:val="004C6F15"/>
    <w:rsid w:val="004D0139"/>
    <w:rsid w:val="004D07BD"/>
    <w:rsid w:val="004D1F2C"/>
    <w:rsid w:val="004D2FC2"/>
    <w:rsid w:val="004D47CB"/>
    <w:rsid w:val="004D5820"/>
    <w:rsid w:val="004E0985"/>
    <w:rsid w:val="004E1308"/>
    <w:rsid w:val="004E1A13"/>
    <w:rsid w:val="004E25C0"/>
    <w:rsid w:val="004E26C6"/>
    <w:rsid w:val="004E2F51"/>
    <w:rsid w:val="004E324A"/>
    <w:rsid w:val="004E5276"/>
    <w:rsid w:val="004E65FA"/>
    <w:rsid w:val="004E6D12"/>
    <w:rsid w:val="004E7E31"/>
    <w:rsid w:val="004F1CE2"/>
    <w:rsid w:val="004F48C4"/>
    <w:rsid w:val="004F51ED"/>
    <w:rsid w:val="004F57B1"/>
    <w:rsid w:val="004F5C27"/>
    <w:rsid w:val="004F5F89"/>
    <w:rsid w:val="004F63BD"/>
    <w:rsid w:val="004F6E59"/>
    <w:rsid w:val="005001C1"/>
    <w:rsid w:val="00500BA5"/>
    <w:rsid w:val="00501013"/>
    <w:rsid w:val="00501832"/>
    <w:rsid w:val="0050267F"/>
    <w:rsid w:val="00502733"/>
    <w:rsid w:val="00502D94"/>
    <w:rsid w:val="00503241"/>
    <w:rsid w:val="00504A86"/>
    <w:rsid w:val="00505537"/>
    <w:rsid w:val="005059CE"/>
    <w:rsid w:val="00507675"/>
    <w:rsid w:val="00512124"/>
    <w:rsid w:val="00513238"/>
    <w:rsid w:val="00513AA3"/>
    <w:rsid w:val="005157DA"/>
    <w:rsid w:val="0051606F"/>
    <w:rsid w:val="005163C8"/>
    <w:rsid w:val="00517478"/>
    <w:rsid w:val="0052016D"/>
    <w:rsid w:val="00520683"/>
    <w:rsid w:val="00520E62"/>
    <w:rsid w:val="00523E7E"/>
    <w:rsid w:val="00524823"/>
    <w:rsid w:val="0052556A"/>
    <w:rsid w:val="0052647B"/>
    <w:rsid w:val="005268A7"/>
    <w:rsid w:val="00526910"/>
    <w:rsid w:val="005270DC"/>
    <w:rsid w:val="00531063"/>
    <w:rsid w:val="0053135F"/>
    <w:rsid w:val="0053218F"/>
    <w:rsid w:val="005363B6"/>
    <w:rsid w:val="0053667C"/>
    <w:rsid w:val="00536955"/>
    <w:rsid w:val="00541D09"/>
    <w:rsid w:val="00542BA6"/>
    <w:rsid w:val="00544EFB"/>
    <w:rsid w:val="00545542"/>
    <w:rsid w:val="005460BC"/>
    <w:rsid w:val="00546361"/>
    <w:rsid w:val="00546498"/>
    <w:rsid w:val="00546757"/>
    <w:rsid w:val="00546C05"/>
    <w:rsid w:val="00547EC3"/>
    <w:rsid w:val="0055080A"/>
    <w:rsid w:val="005514E0"/>
    <w:rsid w:val="00551A9E"/>
    <w:rsid w:val="00551AF1"/>
    <w:rsid w:val="00552570"/>
    <w:rsid w:val="00552E58"/>
    <w:rsid w:val="00554097"/>
    <w:rsid w:val="0055463C"/>
    <w:rsid w:val="0055474E"/>
    <w:rsid w:val="00554C2C"/>
    <w:rsid w:val="00556362"/>
    <w:rsid w:val="005566C8"/>
    <w:rsid w:val="00557B40"/>
    <w:rsid w:val="00562190"/>
    <w:rsid w:val="00562D77"/>
    <w:rsid w:val="00564220"/>
    <w:rsid w:val="00565E51"/>
    <w:rsid w:val="00566FDF"/>
    <w:rsid w:val="00567799"/>
    <w:rsid w:val="00567E32"/>
    <w:rsid w:val="00567E70"/>
    <w:rsid w:val="00570323"/>
    <w:rsid w:val="005729E5"/>
    <w:rsid w:val="00574E0F"/>
    <w:rsid w:val="005754AF"/>
    <w:rsid w:val="00575BEF"/>
    <w:rsid w:val="005766F7"/>
    <w:rsid w:val="00576B14"/>
    <w:rsid w:val="0058098F"/>
    <w:rsid w:val="00581956"/>
    <w:rsid w:val="005829D9"/>
    <w:rsid w:val="00582A61"/>
    <w:rsid w:val="00583AAD"/>
    <w:rsid w:val="0058413D"/>
    <w:rsid w:val="00584771"/>
    <w:rsid w:val="00584BD7"/>
    <w:rsid w:val="00584D9A"/>
    <w:rsid w:val="00585A28"/>
    <w:rsid w:val="00586255"/>
    <w:rsid w:val="0058754C"/>
    <w:rsid w:val="005877F8"/>
    <w:rsid w:val="00590908"/>
    <w:rsid w:val="00591F9B"/>
    <w:rsid w:val="00592E04"/>
    <w:rsid w:val="00593BF7"/>
    <w:rsid w:val="0059435C"/>
    <w:rsid w:val="00594B78"/>
    <w:rsid w:val="00595056"/>
    <w:rsid w:val="0059641D"/>
    <w:rsid w:val="00597AA2"/>
    <w:rsid w:val="00597FF7"/>
    <w:rsid w:val="005A06A8"/>
    <w:rsid w:val="005A1619"/>
    <w:rsid w:val="005A28E5"/>
    <w:rsid w:val="005A4C88"/>
    <w:rsid w:val="005A500D"/>
    <w:rsid w:val="005A61EB"/>
    <w:rsid w:val="005A650D"/>
    <w:rsid w:val="005B11F6"/>
    <w:rsid w:val="005B3187"/>
    <w:rsid w:val="005B4045"/>
    <w:rsid w:val="005B4A27"/>
    <w:rsid w:val="005B5721"/>
    <w:rsid w:val="005B6D8C"/>
    <w:rsid w:val="005B71C1"/>
    <w:rsid w:val="005C011E"/>
    <w:rsid w:val="005C0727"/>
    <w:rsid w:val="005C092B"/>
    <w:rsid w:val="005C116D"/>
    <w:rsid w:val="005C26A7"/>
    <w:rsid w:val="005C2AAB"/>
    <w:rsid w:val="005C2AD4"/>
    <w:rsid w:val="005C2C95"/>
    <w:rsid w:val="005C4293"/>
    <w:rsid w:val="005C5912"/>
    <w:rsid w:val="005C6399"/>
    <w:rsid w:val="005C63E0"/>
    <w:rsid w:val="005C738C"/>
    <w:rsid w:val="005C787F"/>
    <w:rsid w:val="005D1411"/>
    <w:rsid w:val="005D2230"/>
    <w:rsid w:val="005D30EF"/>
    <w:rsid w:val="005D4050"/>
    <w:rsid w:val="005D48FE"/>
    <w:rsid w:val="005D5592"/>
    <w:rsid w:val="005D675C"/>
    <w:rsid w:val="005D6A6B"/>
    <w:rsid w:val="005E1C00"/>
    <w:rsid w:val="005E41BA"/>
    <w:rsid w:val="005E480A"/>
    <w:rsid w:val="005E4C83"/>
    <w:rsid w:val="005E4CE1"/>
    <w:rsid w:val="005E6CA5"/>
    <w:rsid w:val="005F0692"/>
    <w:rsid w:val="005F0B21"/>
    <w:rsid w:val="005F3975"/>
    <w:rsid w:val="005F39B3"/>
    <w:rsid w:val="005F6845"/>
    <w:rsid w:val="005F73F4"/>
    <w:rsid w:val="005F75F7"/>
    <w:rsid w:val="00600CD1"/>
    <w:rsid w:val="00600D58"/>
    <w:rsid w:val="006022D4"/>
    <w:rsid w:val="00604752"/>
    <w:rsid w:val="00604BCC"/>
    <w:rsid w:val="006064AB"/>
    <w:rsid w:val="00606A18"/>
    <w:rsid w:val="006071B1"/>
    <w:rsid w:val="006073F9"/>
    <w:rsid w:val="006106FD"/>
    <w:rsid w:val="00611450"/>
    <w:rsid w:val="00612679"/>
    <w:rsid w:val="00613D9B"/>
    <w:rsid w:val="00614026"/>
    <w:rsid w:val="0061411E"/>
    <w:rsid w:val="006154A0"/>
    <w:rsid w:val="006158DA"/>
    <w:rsid w:val="006163F9"/>
    <w:rsid w:val="006178BF"/>
    <w:rsid w:val="00617DCD"/>
    <w:rsid w:val="006204FF"/>
    <w:rsid w:val="0062116A"/>
    <w:rsid w:val="006211B0"/>
    <w:rsid w:val="006216F9"/>
    <w:rsid w:val="0062242F"/>
    <w:rsid w:val="00622B80"/>
    <w:rsid w:val="00622C76"/>
    <w:rsid w:val="006246AD"/>
    <w:rsid w:val="006252BB"/>
    <w:rsid w:val="006255B1"/>
    <w:rsid w:val="00626AD6"/>
    <w:rsid w:val="00626E0F"/>
    <w:rsid w:val="00627A99"/>
    <w:rsid w:val="00630B7C"/>
    <w:rsid w:val="00632DB6"/>
    <w:rsid w:val="006336FB"/>
    <w:rsid w:val="00633850"/>
    <w:rsid w:val="00633A04"/>
    <w:rsid w:val="00633AA6"/>
    <w:rsid w:val="00633B18"/>
    <w:rsid w:val="00633EED"/>
    <w:rsid w:val="00636237"/>
    <w:rsid w:val="0063671E"/>
    <w:rsid w:val="006400BA"/>
    <w:rsid w:val="0064135A"/>
    <w:rsid w:val="00641E92"/>
    <w:rsid w:val="00642802"/>
    <w:rsid w:val="00643FB3"/>
    <w:rsid w:val="00644BEE"/>
    <w:rsid w:val="00645DC4"/>
    <w:rsid w:val="00650358"/>
    <w:rsid w:val="0065074A"/>
    <w:rsid w:val="00650A77"/>
    <w:rsid w:val="00650F3F"/>
    <w:rsid w:val="00651040"/>
    <w:rsid w:val="00652FD9"/>
    <w:rsid w:val="00655127"/>
    <w:rsid w:val="006564F7"/>
    <w:rsid w:val="006608BE"/>
    <w:rsid w:val="006627CB"/>
    <w:rsid w:val="00663439"/>
    <w:rsid w:val="00663530"/>
    <w:rsid w:val="00663AC1"/>
    <w:rsid w:val="00663D63"/>
    <w:rsid w:val="0066445B"/>
    <w:rsid w:val="00664596"/>
    <w:rsid w:val="00664B86"/>
    <w:rsid w:val="006653FC"/>
    <w:rsid w:val="00665FD6"/>
    <w:rsid w:val="00666530"/>
    <w:rsid w:val="00666E5E"/>
    <w:rsid w:val="006675D1"/>
    <w:rsid w:val="0067000E"/>
    <w:rsid w:val="00670391"/>
    <w:rsid w:val="006703DA"/>
    <w:rsid w:val="00670B40"/>
    <w:rsid w:val="00671BE4"/>
    <w:rsid w:val="006732F7"/>
    <w:rsid w:val="00673687"/>
    <w:rsid w:val="006741A4"/>
    <w:rsid w:val="00674D92"/>
    <w:rsid w:val="00674F24"/>
    <w:rsid w:val="00675320"/>
    <w:rsid w:val="00676130"/>
    <w:rsid w:val="006764E9"/>
    <w:rsid w:val="00676854"/>
    <w:rsid w:val="00680648"/>
    <w:rsid w:val="00680FFA"/>
    <w:rsid w:val="00681FAC"/>
    <w:rsid w:val="00682375"/>
    <w:rsid w:val="00685CEE"/>
    <w:rsid w:val="00686150"/>
    <w:rsid w:val="006908E4"/>
    <w:rsid w:val="00691AB6"/>
    <w:rsid w:val="00691D07"/>
    <w:rsid w:val="00692D80"/>
    <w:rsid w:val="006938E2"/>
    <w:rsid w:val="00694999"/>
    <w:rsid w:val="006961A5"/>
    <w:rsid w:val="0069697C"/>
    <w:rsid w:val="00696AB4"/>
    <w:rsid w:val="00696FFD"/>
    <w:rsid w:val="006A055A"/>
    <w:rsid w:val="006A1CA9"/>
    <w:rsid w:val="006A24EE"/>
    <w:rsid w:val="006A2798"/>
    <w:rsid w:val="006A46BF"/>
    <w:rsid w:val="006A4947"/>
    <w:rsid w:val="006A51C2"/>
    <w:rsid w:val="006A553A"/>
    <w:rsid w:val="006A5DBF"/>
    <w:rsid w:val="006A602E"/>
    <w:rsid w:val="006A6F91"/>
    <w:rsid w:val="006A73FD"/>
    <w:rsid w:val="006A759B"/>
    <w:rsid w:val="006B1AC8"/>
    <w:rsid w:val="006B268E"/>
    <w:rsid w:val="006B28D3"/>
    <w:rsid w:val="006B2EE6"/>
    <w:rsid w:val="006B363D"/>
    <w:rsid w:val="006B3985"/>
    <w:rsid w:val="006B3A21"/>
    <w:rsid w:val="006B4575"/>
    <w:rsid w:val="006B4823"/>
    <w:rsid w:val="006B4926"/>
    <w:rsid w:val="006B4954"/>
    <w:rsid w:val="006B5ECD"/>
    <w:rsid w:val="006B6322"/>
    <w:rsid w:val="006B637C"/>
    <w:rsid w:val="006C26C8"/>
    <w:rsid w:val="006C2CAB"/>
    <w:rsid w:val="006C3D92"/>
    <w:rsid w:val="006C552B"/>
    <w:rsid w:val="006D0622"/>
    <w:rsid w:val="006D2BC1"/>
    <w:rsid w:val="006D7751"/>
    <w:rsid w:val="006D7F97"/>
    <w:rsid w:val="006E0C5F"/>
    <w:rsid w:val="006E145A"/>
    <w:rsid w:val="006E1F26"/>
    <w:rsid w:val="006E318E"/>
    <w:rsid w:val="006E3BD0"/>
    <w:rsid w:val="006E3E8C"/>
    <w:rsid w:val="006E3F69"/>
    <w:rsid w:val="006E4AD6"/>
    <w:rsid w:val="006E5D02"/>
    <w:rsid w:val="006E640F"/>
    <w:rsid w:val="006E70D6"/>
    <w:rsid w:val="006E79A4"/>
    <w:rsid w:val="006E7E72"/>
    <w:rsid w:val="006F02AA"/>
    <w:rsid w:val="006F1FD4"/>
    <w:rsid w:val="006F2084"/>
    <w:rsid w:val="006F6315"/>
    <w:rsid w:val="006F6F69"/>
    <w:rsid w:val="006F77FF"/>
    <w:rsid w:val="006F7EB3"/>
    <w:rsid w:val="00700B6A"/>
    <w:rsid w:val="00700BAC"/>
    <w:rsid w:val="00701C0B"/>
    <w:rsid w:val="007029F0"/>
    <w:rsid w:val="0070324E"/>
    <w:rsid w:val="00706885"/>
    <w:rsid w:val="00707BA8"/>
    <w:rsid w:val="00710380"/>
    <w:rsid w:val="007112A0"/>
    <w:rsid w:val="007141B2"/>
    <w:rsid w:val="00716A51"/>
    <w:rsid w:val="00716E87"/>
    <w:rsid w:val="0071713C"/>
    <w:rsid w:val="0071770E"/>
    <w:rsid w:val="007207CD"/>
    <w:rsid w:val="007217B0"/>
    <w:rsid w:val="0072265D"/>
    <w:rsid w:val="00722796"/>
    <w:rsid w:val="00722E47"/>
    <w:rsid w:val="007230A5"/>
    <w:rsid w:val="007239E7"/>
    <w:rsid w:val="00723EAD"/>
    <w:rsid w:val="007247BB"/>
    <w:rsid w:val="00724DE2"/>
    <w:rsid w:val="007260BA"/>
    <w:rsid w:val="00726434"/>
    <w:rsid w:val="007316DA"/>
    <w:rsid w:val="00732F87"/>
    <w:rsid w:val="00733858"/>
    <w:rsid w:val="00734B8B"/>
    <w:rsid w:val="007367FB"/>
    <w:rsid w:val="00737531"/>
    <w:rsid w:val="0073757E"/>
    <w:rsid w:val="007379DA"/>
    <w:rsid w:val="0074015A"/>
    <w:rsid w:val="0074100F"/>
    <w:rsid w:val="007434FE"/>
    <w:rsid w:val="0074508F"/>
    <w:rsid w:val="0074695C"/>
    <w:rsid w:val="00746D4A"/>
    <w:rsid w:val="007472DB"/>
    <w:rsid w:val="00747A65"/>
    <w:rsid w:val="007502C5"/>
    <w:rsid w:val="00750E38"/>
    <w:rsid w:val="0075205D"/>
    <w:rsid w:val="00754657"/>
    <w:rsid w:val="007549C1"/>
    <w:rsid w:val="00755A8B"/>
    <w:rsid w:val="0075676C"/>
    <w:rsid w:val="00756A87"/>
    <w:rsid w:val="00756B5C"/>
    <w:rsid w:val="007576F9"/>
    <w:rsid w:val="0075771E"/>
    <w:rsid w:val="007615E8"/>
    <w:rsid w:val="007649F2"/>
    <w:rsid w:val="00765481"/>
    <w:rsid w:val="0076792D"/>
    <w:rsid w:val="00770322"/>
    <w:rsid w:val="00770592"/>
    <w:rsid w:val="007706A4"/>
    <w:rsid w:val="00776823"/>
    <w:rsid w:val="00776844"/>
    <w:rsid w:val="00780060"/>
    <w:rsid w:val="00780605"/>
    <w:rsid w:val="0078280B"/>
    <w:rsid w:val="00784277"/>
    <w:rsid w:val="00785E71"/>
    <w:rsid w:val="00785EAE"/>
    <w:rsid w:val="007864CE"/>
    <w:rsid w:val="007865A1"/>
    <w:rsid w:val="00795403"/>
    <w:rsid w:val="00795EFD"/>
    <w:rsid w:val="0079655E"/>
    <w:rsid w:val="007968CE"/>
    <w:rsid w:val="00796DE1"/>
    <w:rsid w:val="00796F8B"/>
    <w:rsid w:val="00796FDF"/>
    <w:rsid w:val="007A0638"/>
    <w:rsid w:val="007A0FE3"/>
    <w:rsid w:val="007A18C4"/>
    <w:rsid w:val="007A31A1"/>
    <w:rsid w:val="007A3CF7"/>
    <w:rsid w:val="007A4E5D"/>
    <w:rsid w:val="007A5CDC"/>
    <w:rsid w:val="007A61EE"/>
    <w:rsid w:val="007A776B"/>
    <w:rsid w:val="007A7B7A"/>
    <w:rsid w:val="007B034C"/>
    <w:rsid w:val="007B0781"/>
    <w:rsid w:val="007B0CC4"/>
    <w:rsid w:val="007B23DB"/>
    <w:rsid w:val="007B25AA"/>
    <w:rsid w:val="007B3468"/>
    <w:rsid w:val="007B34E6"/>
    <w:rsid w:val="007B5AF2"/>
    <w:rsid w:val="007C0D56"/>
    <w:rsid w:val="007C33E9"/>
    <w:rsid w:val="007C5B12"/>
    <w:rsid w:val="007C67B6"/>
    <w:rsid w:val="007D05F3"/>
    <w:rsid w:val="007D1368"/>
    <w:rsid w:val="007D185C"/>
    <w:rsid w:val="007D2E1B"/>
    <w:rsid w:val="007D3651"/>
    <w:rsid w:val="007D36B6"/>
    <w:rsid w:val="007D3E06"/>
    <w:rsid w:val="007D4B83"/>
    <w:rsid w:val="007D4CBE"/>
    <w:rsid w:val="007D522A"/>
    <w:rsid w:val="007D62D6"/>
    <w:rsid w:val="007D71B4"/>
    <w:rsid w:val="007D78A3"/>
    <w:rsid w:val="007E23A7"/>
    <w:rsid w:val="007E2499"/>
    <w:rsid w:val="007E346C"/>
    <w:rsid w:val="007E3C38"/>
    <w:rsid w:val="007E41F4"/>
    <w:rsid w:val="007E44B1"/>
    <w:rsid w:val="007E474F"/>
    <w:rsid w:val="007E4A15"/>
    <w:rsid w:val="007E4CE3"/>
    <w:rsid w:val="007E623B"/>
    <w:rsid w:val="007F02BA"/>
    <w:rsid w:val="007F0D68"/>
    <w:rsid w:val="007F106C"/>
    <w:rsid w:val="007F216F"/>
    <w:rsid w:val="007F4507"/>
    <w:rsid w:val="007F61A0"/>
    <w:rsid w:val="007F6EF5"/>
    <w:rsid w:val="007F744C"/>
    <w:rsid w:val="00800D30"/>
    <w:rsid w:val="008013D1"/>
    <w:rsid w:val="00801FAF"/>
    <w:rsid w:val="0080301A"/>
    <w:rsid w:val="00803A42"/>
    <w:rsid w:val="00804CFA"/>
    <w:rsid w:val="00805BF7"/>
    <w:rsid w:val="008069CF"/>
    <w:rsid w:val="008110D4"/>
    <w:rsid w:val="00811456"/>
    <w:rsid w:val="00816CF0"/>
    <w:rsid w:val="008177EB"/>
    <w:rsid w:val="008202E8"/>
    <w:rsid w:val="008205E1"/>
    <w:rsid w:val="00821186"/>
    <w:rsid w:val="00823FCA"/>
    <w:rsid w:val="00824C97"/>
    <w:rsid w:val="00826CF8"/>
    <w:rsid w:val="00827E4D"/>
    <w:rsid w:val="0083138A"/>
    <w:rsid w:val="00832056"/>
    <w:rsid w:val="00832553"/>
    <w:rsid w:val="00833A0C"/>
    <w:rsid w:val="00834549"/>
    <w:rsid w:val="00834D72"/>
    <w:rsid w:val="008358D4"/>
    <w:rsid w:val="00835F56"/>
    <w:rsid w:val="00837745"/>
    <w:rsid w:val="00840655"/>
    <w:rsid w:val="00845CA1"/>
    <w:rsid w:val="00845DD4"/>
    <w:rsid w:val="0084608D"/>
    <w:rsid w:val="00846185"/>
    <w:rsid w:val="00847230"/>
    <w:rsid w:val="0084731A"/>
    <w:rsid w:val="008477BC"/>
    <w:rsid w:val="00847E30"/>
    <w:rsid w:val="0085061A"/>
    <w:rsid w:val="0085098C"/>
    <w:rsid w:val="00851985"/>
    <w:rsid w:val="00852A4F"/>
    <w:rsid w:val="008548DF"/>
    <w:rsid w:val="008554B3"/>
    <w:rsid w:val="008556D9"/>
    <w:rsid w:val="00856A7E"/>
    <w:rsid w:val="008575F4"/>
    <w:rsid w:val="008602FB"/>
    <w:rsid w:val="008627DF"/>
    <w:rsid w:val="00862A6A"/>
    <w:rsid w:val="008636C1"/>
    <w:rsid w:val="00865A11"/>
    <w:rsid w:val="008673B8"/>
    <w:rsid w:val="0086796F"/>
    <w:rsid w:val="00872A77"/>
    <w:rsid w:val="00873624"/>
    <w:rsid w:val="00873D9D"/>
    <w:rsid w:val="00873E29"/>
    <w:rsid w:val="00874A25"/>
    <w:rsid w:val="00874D92"/>
    <w:rsid w:val="008751FA"/>
    <w:rsid w:val="00875412"/>
    <w:rsid w:val="00875581"/>
    <w:rsid w:val="00876BE9"/>
    <w:rsid w:val="008770DB"/>
    <w:rsid w:val="00877114"/>
    <w:rsid w:val="008811BE"/>
    <w:rsid w:val="00882823"/>
    <w:rsid w:val="008830BC"/>
    <w:rsid w:val="008830DC"/>
    <w:rsid w:val="008831BA"/>
    <w:rsid w:val="00883285"/>
    <w:rsid w:val="008840A6"/>
    <w:rsid w:val="0088472E"/>
    <w:rsid w:val="00885DF4"/>
    <w:rsid w:val="00887380"/>
    <w:rsid w:val="00890174"/>
    <w:rsid w:val="008904E6"/>
    <w:rsid w:val="008904FE"/>
    <w:rsid w:val="00890752"/>
    <w:rsid w:val="00892C93"/>
    <w:rsid w:val="00894740"/>
    <w:rsid w:val="00894CCE"/>
    <w:rsid w:val="00895FDB"/>
    <w:rsid w:val="00896F2F"/>
    <w:rsid w:val="0089764B"/>
    <w:rsid w:val="008979CB"/>
    <w:rsid w:val="008A014E"/>
    <w:rsid w:val="008A1182"/>
    <w:rsid w:val="008A1385"/>
    <w:rsid w:val="008A4D22"/>
    <w:rsid w:val="008A5907"/>
    <w:rsid w:val="008A5C9F"/>
    <w:rsid w:val="008A5F09"/>
    <w:rsid w:val="008B02F6"/>
    <w:rsid w:val="008B1739"/>
    <w:rsid w:val="008B2096"/>
    <w:rsid w:val="008B35D9"/>
    <w:rsid w:val="008B3792"/>
    <w:rsid w:val="008B4238"/>
    <w:rsid w:val="008B4451"/>
    <w:rsid w:val="008B538E"/>
    <w:rsid w:val="008B56F0"/>
    <w:rsid w:val="008B6832"/>
    <w:rsid w:val="008B68A7"/>
    <w:rsid w:val="008C01FB"/>
    <w:rsid w:val="008C02A3"/>
    <w:rsid w:val="008C332B"/>
    <w:rsid w:val="008C51E9"/>
    <w:rsid w:val="008C52C7"/>
    <w:rsid w:val="008C6AFC"/>
    <w:rsid w:val="008C7D1B"/>
    <w:rsid w:val="008D03A9"/>
    <w:rsid w:val="008D06B1"/>
    <w:rsid w:val="008D105D"/>
    <w:rsid w:val="008D15F6"/>
    <w:rsid w:val="008D27EA"/>
    <w:rsid w:val="008D383C"/>
    <w:rsid w:val="008D4E8A"/>
    <w:rsid w:val="008D4FC6"/>
    <w:rsid w:val="008D67C1"/>
    <w:rsid w:val="008D6B9D"/>
    <w:rsid w:val="008D7BE7"/>
    <w:rsid w:val="008D7BE8"/>
    <w:rsid w:val="008E020E"/>
    <w:rsid w:val="008E051F"/>
    <w:rsid w:val="008E2AD5"/>
    <w:rsid w:val="008E4949"/>
    <w:rsid w:val="008E5B5C"/>
    <w:rsid w:val="008E72AF"/>
    <w:rsid w:val="008F0617"/>
    <w:rsid w:val="008F1F1D"/>
    <w:rsid w:val="008F2A0F"/>
    <w:rsid w:val="008F2CC2"/>
    <w:rsid w:val="008F4460"/>
    <w:rsid w:val="008F4532"/>
    <w:rsid w:val="008F4F3F"/>
    <w:rsid w:val="008F6426"/>
    <w:rsid w:val="008F68BC"/>
    <w:rsid w:val="008F7721"/>
    <w:rsid w:val="0090007B"/>
    <w:rsid w:val="00900138"/>
    <w:rsid w:val="00901D7F"/>
    <w:rsid w:val="00903657"/>
    <w:rsid w:val="00904612"/>
    <w:rsid w:val="00904E10"/>
    <w:rsid w:val="00905A3B"/>
    <w:rsid w:val="0090640B"/>
    <w:rsid w:val="009077D2"/>
    <w:rsid w:val="009078CE"/>
    <w:rsid w:val="00907F05"/>
    <w:rsid w:val="00907FD9"/>
    <w:rsid w:val="00910F80"/>
    <w:rsid w:val="00911382"/>
    <w:rsid w:val="009116A3"/>
    <w:rsid w:val="00911A25"/>
    <w:rsid w:val="00914A35"/>
    <w:rsid w:val="009158B9"/>
    <w:rsid w:val="009175B5"/>
    <w:rsid w:val="009175E7"/>
    <w:rsid w:val="0091786C"/>
    <w:rsid w:val="00920C2B"/>
    <w:rsid w:val="009215C7"/>
    <w:rsid w:val="009217D7"/>
    <w:rsid w:val="0092196A"/>
    <w:rsid w:val="00921AE9"/>
    <w:rsid w:val="009228FF"/>
    <w:rsid w:val="00924B1E"/>
    <w:rsid w:val="00927FD2"/>
    <w:rsid w:val="00930029"/>
    <w:rsid w:val="00930288"/>
    <w:rsid w:val="00931558"/>
    <w:rsid w:val="009319F0"/>
    <w:rsid w:val="009323F6"/>
    <w:rsid w:val="009331E7"/>
    <w:rsid w:val="0093391A"/>
    <w:rsid w:val="0093463A"/>
    <w:rsid w:val="00934D39"/>
    <w:rsid w:val="00935295"/>
    <w:rsid w:val="00936C18"/>
    <w:rsid w:val="0093706C"/>
    <w:rsid w:val="009376B1"/>
    <w:rsid w:val="00941E63"/>
    <w:rsid w:val="00944F65"/>
    <w:rsid w:val="00946318"/>
    <w:rsid w:val="009508C3"/>
    <w:rsid w:val="00950CC0"/>
    <w:rsid w:val="00951153"/>
    <w:rsid w:val="0095142A"/>
    <w:rsid w:val="00953F61"/>
    <w:rsid w:val="00954255"/>
    <w:rsid w:val="00955282"/>
    <w:rsid w:val="0095576A"/>
    <w:rsid w:val="00955B3C"/>
    <w:rsid w:val="00960643"/>
    <w:rsid w:val="009610C7"/>
    <w:rsid w:val="00963A22"/>
    <w:rsid w:val="009641AA"/>
    <w:rsid w:val="0096540A"/>
    <w:rsid w:val="0096562A"/>
    <w:rsid w:val="0096758B"/>
    <w:rsid w:val="009677A4"/>
    <w:rsid w:val="00967E52"/>
    <w:rsid w:val="00970F5F"/>
    <w:rsid w:val="009731D9"/>
    <w:rsid w:val="009732A0"/>
    <w:rsid w:val="00973472"/>
    <w:rsid w:val="0097404C"/>
    <w:rsid w:val="009745BF"/>
    <w:rsid w:val="00975C10"/>
    <w:rsid w:val="00976867"/>
    <w:rsid w:val="0097748E"/>
    <w:rsid w:val="0097775B"/>
    <w:rsid w:val="009809CB"/>
    <w:rsid w:val="0098150F"/>
    <w:rsid w:val="00981CC8"/>
    <w:rsid w:val="00983AA8"/>
    <w:rsid w:val="00984487"/>
    <w:rsid w:val="00984C12"/>
    <w:rsid w:val="00985E8C"/>
    <w:rsid w:val="00986F90"/>
    <w:rsid w:val="009873DD"/>
    <w:rsid w:val="00987B5E"/>
    <w:rsid w:val="00990B7A"/>
    <w:rsid w:val="0099107B"/>
    <w:rsid w:val="0099168C"/>
    <w:rsid w:val="00992770"/>
    <w:rsid w:val="009939BC"/>
    <w:rsid w:val="00994157"/>
    <w:rsid w:val="00994DF8"/>
    <w:rsid w:val="00995F7B"/>
    <w:rsid w:val="00996015"/>
    <w:rsid w:val="00997565"/>
    <w:rsid w:val="009979E0"/>
    <w:rsid w:val="009A115F"/>
    <w:rsid w:val="009A1AD8"/>
    <w:rsid w:val="009A1F24"/>
    <w:rsid w:val="009A37A5"/>
    <w:rsid w:val="009B014D"/>
    <w:rsid w:val="009B123D"/>
    <w:rsid w:val="009B1246"/>
    <w:rsid w:val="009B1E93"/>
    <w:rsid w:val="009B2092"/>
    <w:rsid w:val="009B2379"/>
    <w:rsid w:val="009B254E"/>
    <w:rsid w:val="009B26F5"/>
    <w:rsid w:val="009B3E06"/>
    <w:rsid w:val="009B4727"/>
    <w:rsid w:val="009B56A9"/>
    <w:rsid w:val="009B6F32"/>
    <w:rsid w:val="009B7315"/>
    <w:rsid w:val="009B7AB2"/>
    <w:rsid w:val="009C08B2"/>
    <w:rsid w:val="009C1350"/>
    <w:rsid w:val="009C17D4"/>
    <w:rsid w:val="009C1942"/>
    <w:rsid w:val="009C4157"/>
    <w:rsid w:val="009C4776"/>
    <w:rsid w:val="009C779B"/>
    <w:rsid w:val="009D0454"/>
    <w:rsid w:val="009D18BB"/>
    <w:rsid w:val="009D2A23"/>
    <w:rsid w:val="009D2DC0"/>
    <w:rsid w:val="009D2E54"/>
    <w:rsid w:val="009D3875"/>
    <w:rsid w:val="009D3FE1"/>
    <w:rsid w:val="009D434A"/>
    <w:rsid w:val="009D4415"/>
    <w:rsid w:val="009E2552"/>
    <w:rsid w:val="009E3621"/>
    <w:rsid w:val="009E4AE2"/>
    <w:rsid w:val="009E4EF5"/>
    <w:rsid w:val="009E75D1"/>
    <w:rsid w:val="009E7711"/>
    <w:rsid w:val="009F3713"/>
    <w:rsid w:val="009F470A"/>
    <w:rsid w:val="009F5D7F"/>
    <w:rsid w:val="00A008C4"/>
    <w:rsid w:val="00A00A05"/>
    <w:rsid w:val="00A00E29"/>
    <w:rsid w:val="00A00FCC"/>
    <w:rsid w:val="00A012B1"/>
    <w:rsid w:val="00A02691"/>
    <w:rsid w:val="00A03D92"/>
    <w:rsid w:val="00A06117"/>
    <w:rsid w:val="00A07111"/>
    <w:rsid w:val="00A0711C"/>
    <w:rsid w:val="00A106B0"/>
    <w:rsid w:val="00A11911"/>
    <w:rsid w:val="00A13501"/>
    <w:rsid w:val="00A1498C"/>
    <w:rsid w:val="00A157EF"/>
    <w:rsid w:val="00A16328"/>
    <w:rsid w:val="00A16428"/>
    <w:rsid w:val="00A16E2E"/>
    <w:rsid w:val="00A1771C"/>
    <w:rsid w:val="00A17ADE"/>
    <w:rsid w:val="00A17DCF"/>
    <w:rsid w:val="00A21D55"/>
    <w:rsid w:val="00A2284B"/>
    <w:rsid w:val="00A22C29"/>
    <w:rsid w:val="00A25288"/>
    <w:rsid w:val="00A25772"/>
    <w:rsid w:val="00A26EA3"/>
    <w:rsid w:val="00A30C6E"/>
    <w:rsid w:val="00A30EC9"/>
    <w:rsid w:val="00A31880"/>
    <w:rsid w:val="00A32D09"/>
    <w:rsid w:val="00A34915"/>
    <w:rsid w:val="00A35DA7"/>
    <w:rsid w:val="00A36601"/>
    <w:rsid w:val="00A37EF0"/>
    <w:rsid w:val="00A40902"/>
    <w:rsid w:val="00A41559"/>
    <w:rsid w:val="00A416B0"/>
    <w:rsid w:val="00A41783"/>
    <w:rsid w:val="00A43534"/>
    <w:rsid w:val="00A43C5A"/>
    <w:rsid w:val="00A46946"/>
    <w:rsid w:val="00A473FC"/>
    <w:rsid w:val="00A5048D"/>
    <w:rsid w:val="00A52A40"/>
    <w:rsid w:val="00A52AB4"/>
    <w:rsid w:val="00A52DAC"/>
    <w:rsid w:val="00A52EE4"/>
    <w:rsid w:val="00A551E8"/>
    <w:rsid w:val="00A564BE"/>
    <w:rsid w:val="00A57438"/>
    <w:rsid w:val="00A60804"/>
    <w:rsid w:val="00A61681"/>
    <w:rsid w:val="00A62525"/>
    <w:rsid w:val="00A629FF"/>
    <w:rsid w:val="00A631ED"/>
    <w:rsid w:val="00A63B7A"/>
    <w:rsid w:val="00A64D26"/>
    <w:rsid w:val="00A64F2D"/>
    <w:rsid w:val="00A6500A"/>
    <w:rsid w:val="00A65397"/>
    <w:rsid w:val="00A6585E"/>
    <w:rsid w:val="00A65AE1"/>
    <w:rsid w:val="00A67509"/>
    <w:rsid w:val="00A67ED9"/>
    <w:rsid w:val="00A713EF"/>
    <w:rsid w:val="00A7145D"/>
    <w:rsid w:val="00A71D16"/>
    <w:rsid w:val="00A73081"/>
    <w:rsid w:val="00A7342C"/>
    <w:rsid w:val="00A7417D"/>
    <w:rsid w:val="00A7494C"/>
    <w:rsid w:val="00A75560"/>
    <w:rsid w:val="00A7732B"/>
    <w:rsid w:val="00A77BFD"/>
    <w:rsid w:val="00A827F2"/>
    <w:rsid w:val="00A85940"/>
    <w:rsid w:val="00A866FB"/>
    <w:rsid w:val="00A90DC6"/>
    <w:rsid w:val="00A9128D"/>
    <w:rsid w:val="00A91736"/>
    <w:rsid w:val="00A91870"/>
    <w:rsid w:val="00A92D4A"/>
    <w:rsid w:val="00A93AAA"/>
    <w:rsid w:val="00A9553D"/>
    <w:rsid w:val="00A959A4"/>
    <w:rsid w:val="00AA023A"/>
    <w:rsid w:val="00AA0DE0"/>
    <w:rsid w:val="00AA0E51"/>
    <w:rsid w:val="00AA1EC0"/>
    <w:rsid w:val="00AA640C"/>
    <w:rsid w:val="00AB05F7"/>
    <w:rsid w:val="00AB2030"/>
    <w:rsid w:val="00AB2236"/>
    <w:rsid w:val="00AB27CB"/>
    <w:rsid w:val="00AB4066"/>
    <w:rsid w:val="00AB4D5E"/>
    <w:rsid w:val="00AB4F9F"/>
    <w:rsid w:val="00AB5533"/>
    <w:rsid w:val="00AB5562"/>
    <w:rsid w:val="00AB5CB2"/>
    <w:rsid w:val="00AB6004"/>
    <w:rsid w:val="00AB657A"/>
    <w:rsid w:val="00AB7693"/>
    <w:rsid w:val="00AC0BA8"/>
    <w:rsid w:val="00AC2AE6"/>
    <w:rsid w:val="00AC393C"/>
    <w:rsid w:val="00AC3A9A"/>
    <w:rsid w:val="00AC4098"/>
    <w:rsid w:val="00AC74F9"/>
    <w:rsid w:val="00AC7F65"/>
    <w:rsid w:val="00AD01BA"/>
    <w:rsid w:val="00AD0768"/>
    <w:rsid w:val="00AD0EC8"/>
    <w:rsid w:val="00AD1DB2"/>
    <w:rsid w:val="00AD3F3C"/>
    <w:rsid w:val="00AD5974"/>
    <w:rsid w:val="00AE01A4"/>
    <w:rsid w:val="00AE05A7"/>
    <w:rsid w:val="00AE16C8"/>
    <w:rsid w:val="00AE26A0"/>
    <w:rsid w:val="00AE2FE9"/>
    <w:rsid w:val="00AE30DB"/>
    <w:rsid w:val="00AE318B"/>
    <w:rsid w:val="00AE5712"/>
    <w:rsid w:val="00AE5744"/>
    <w:rsid w:val="00AE6E9C"/>
    <w:rsid w:val="00AE78FF"/>
    <w:rsid w:val="00AE7B18"/>
    <w:rsid w:val="00AE7EDD"/>
    <w:rsid w:val="00AF18A6"/>
    <w:rsid w:val="00AF287E"/>
    <w:rsid w:val="00AF28A4"/>
    <w:rsid w:val="00AF2A39"/>
    <w:rsid w:val="00AF2BB2"/>
    <w:rsid w:val="00AF3CDC"/>
    <w:rsid w:val="00AF719C"/>
    <w:rsid w:val="00AF71BE"/>
    <w:rsid w:val="00B0058E"/>
    <w:rsid w:val="00B006AC"/>
    <w:rsid w:val="00B007AC"/>
    <w:rsid w:val="00B01F2F"/>
    <w:rsid w:val="00B02DAF"/>
    <w:rsid w:val="00B03819"/>
    <w:rsid w:val="00B04ED0"/>
    <w:rsid w:val="00B06316"/>
    <w:rsid w:val="00B074E8"/>
    <w:rsid w:val="00B075F1"/>
    <w:rsid w:val="00B07704"/>
    <w:rsid w:val="00B1296F"/>
    <w:rsid w:val="00B1301D"/>
    <w:rsid w:val="00B13702"/>
    <w:rsid w:val="00B138B0"/>
    <w:rsid w:val="00B14380"/>
    <w:rsid w:val="00B146BE"/>
    <w:rsid w:val="00B15574"/>
    <w:rsid w:val="00B16B54"/>
    <w:rsid w:val="00B16F2D"/>
    <w:rsid w:val="00B17E1E"/>
    <w:rsid w:val="00B22C46"/>
    <w:rsid w:val="00B246E3"/>
    <w:rsid w:val="00B249E9"/>
    <w:rsid w:val="00B2541C"/>
    <w:rsid w:val="00B25657"/>
    <w:rsid w:val="00B262A4"/>
    <w:rsid w:val="00B2634B"/>
    <w:rsid w:val="00B2744E"/>
    <w:rsid w:val="00B30262"/>
    <w:rsid w:val="00B30FF5"/>
    <w:rsid w:val="00B3119D"/>
    <w:rsid w:val="00B33B43"/>
    <w:rsid w:val="00B355D5"/>
    <w:rsid w:val="00B35E08"/>
    <w:rsid w:val="00B3688B"/>
    <w:rsid w:val="00B368DD"/>
    <w:rsid w:val="00B4017F"/>
    <w:rsid w:val="00B5074E"/>
    <w:rsid w:val="00B52875"/>
    <w:rsid w:val="00B542D9"/>
    <w:rsid w:val="00B55AB3"/>
    <w:rsid w:val="00B55FC4"/>
    <w:rsid w:val="00B5628E"/>
    <w:rsid w:val="00B5768B"/>
    <w:rsid w:val="00B57B07"/>
    <w:rsid w:val="00B60F9B"/>
    <w:rsid w:val="00B616D3"/>
    <w:rsid w:val="00B61A36"/>
    <w:rsid w:val="00B61BC1"/>
    <w:rsid w:val="00B61EF8"/>
    <w:rsid w:val="00B61F48"/>
    <w:rsid w:val="00B6260C"/>
    <w:rsid w:val="00B65212"/>
    <w:rsid w:val="00B66A22"/>
    <w:rsid w:val="00B66DE3"/>
    <w:rsid w:val="00B672EE"/>
    <w:rsid w:val="00B677D4"/>
    <w:rsid w:val="00B701AF"/>
    <w:rsid w:val="00B70DBA"/>
    <w:rsid w:val="00B71654"/>
    <w:rsid w:val="00B728F9"/>
    <w:rsid w:val="00B74639"/>
    <w:rsid w:val="00B75E64"/>
    <w:rsid w:val="00B75F2B"/>
    <w:rsid w:val="00B8018B"/>
    <w:rsid w:val="00B803FE"/>
    <w:rsid w:val="00B816F3"/>
    <w:rsid w:val="00B82728"/>
    <w:rsid w:val="00B84AFC"/>
    <w:rsid w:val="00B85152"/>
    <w:rsid w:val="00B85395"/>
    <w:rsid w:val="00B86A8D"/>
    <w:rsid w:val="00B870E3"/>
    <w:rsid w:val="00B87E2D"/>
    <w:rsid w:val="00B91E8E"/>
    <w:rsid w:val="00B9237D"/>
    <w:rsid w:val="00B93E2A"/>
    <w:rsid w:val="00B94184"/>
    <w:rsid w:val="00B9420F"/>
    <w:rsid w:val="00B945B0"/>
    <w:rsid w:val="00B9469F"/>
    <w:rsid w:val="00B954C4"/>
    <w:rsid w:val="00B970EA"/>
    <w:rsid w:val="00B97CD0"/>
    <w:rsid w:val="00BA1142"/>
    <w:rsid w:val="00BA1225"/>
    <w:rsid w:val="00BA127B"/>
    <w:rsid w:val="00BA170F"/>
    <w:rsid w:val="00BA17FE"/>
    <w:rsid w:val="00BA280F"/>
    <w:rsid w:val="00BA2E6A"/>
    <w:rsid w:val="00BA2FDC"/>
    <w:rsid w:val="00BA2FFE"/>
    <w:rsid w:val="00BA4952"/>
    <w:rsid w:val="00BA4C39"/>
    <w:rsid w:val="00BA5A78"/>
    <w:rsid w:val="00BA628B"/>
    <w:rsid w:val="00BA7626"/>
    <w:rsid w:val="00BA7E32"/>
    <w:rsid w:val="00BB06A9"/>
    <w:rsid w:val="00BB1E6A"/>
    <w:rsid w:val="00BB1FB0"/>
    <w:rsid w:val="00BB2598"/>
    <w:rsid w:val="00BB2CEB"/>
    <w:rsid w:val="00BB3D14"/>
    <w:rsid w:val="00BB4189"/>
    <w:rsid w:val="00BB4368"/>
    <w:rsid w:val="00BB451A"/>
    <w:rsid w:val="00BB4E27"/>
    <w:rsid w:val="00BB5300"/>
    <w:rsid w:val="00BB5729"/>
    <w:rsid w:val="00BB6275"/>
    <w:rsid w:val="00BB6B3F"/>
    <w:rsid w:val="00BB765F"/>
    <w:rsid w:val="00BC07B0"/>
    <w:rsid w:val="00BC0F00"/>
    <w:rsid w:val="00BC20C3"/>
    <w:rsid w:val="00BC2B09"/>
    <w:rsid w:val="00BC2C63"/>
    <w:rsid w:val="00BC4FEB"/>
    <w:rsid w:val="00BC5575"/>
    <w:rsid w:val="00BC56D8"/>
    <w:rsid w:val="00BC585A"/>
    <w:rsid w:val="00BC5B41"/>
    <w:rsid w:val="00BC665E"/>
    <w:rsid w:val="00BC69FA"/>
    <w:rsid w:val="00BC7840"/>
    <w:rsid w:val="00BC7BEC"/>
    <w:rsid w:val="00BD0D36"/>
    <w:rsid w:val="00BD0F70"/>
    <w:rsid w:val="00BD342A"/>
    <w:rsid w:val="00BD36DE"/>
    <w:rsid w:val="00BD3C0F"/>
    <w:rsid w:val="00BD4AAB"/>
    <w:rsid w:val="00BD4DFD"/>
    <w:rsid w:val="00BD4E05"/>
    <w:rsid w:val="00BD4E32"/>
    <w:rsid w:val="00BD54D0"/>
    <w:rsid w:val="00BD5A3D"/>
    <w:rsid w:val="00BD784D"/>
    <w:rsid w:val="00BE0013"/>
    <w:rsid w:val="00BE0855"/>
    <w:rsid w:val="00BE2DB9"/>
    <w:rsid w:val="00BE4D60"/>
    <w:rsid w:val="00BE4D86"/>
    <w:rsid w:val="00BE517E"/>
    <w:rsid w:val="00BE5ACE"/>
    <w:rsid w:val="00BE7111"/>
    <w:rsid w:val="00BE763E"/>
    <w:rsid w:val="00BF0955"/>
    <w:rsid w:val="00BF1278"/>
    <w:rsid w:val="00BF163F"/>
    <w:rsid w:val="00BF2793"/>
    <w:rsid w:val="00BF33A5"/>
    <w:rsid w:val="00BF3AD4"/>
    <w:rsid w:val="00BF483E"/>
    <w:rsid w:val="00BF5C7A"/>
    <w:rsid w:val="00BF61ED"/>
    <w:rsid w:val="00BF6949"/>
    <w:rsid w:val="00BF72CF"/>
    <w:rsid w:val="00BF7983"/>
    <w:rsid w:val="00BF799F"/>
    <w:rsid w:val="00C0075D"/>
    <w:rsid w:val="00C00EE4"/>
    <w:rsid w:val="00C01490"/>
    <w:rsid w:val="00C01945"/>
    <w:rsid w:val="00C022DB"/>
    <w:rsid w:val="00C02F27"/>
    <w:rsid w:val="00C03616"/>
    <w:rsid w:val="00C0386D"/>
    <w:rsid w:val="00C03E9F"/>
    <w:rsid w:val="00C0504A"/>
    <w:rsid w:val="00C05DCC"/>
    <w:rsid w:val="00C05F2E"/>
    <w:rsid w:val="00C11C34"/>
    <w:rsid w:val="00C1220B"/>
    <w:rsid w:val="00C1290E"/>
    <w:rsid w:val="00C13F91"/>
    <w:rsid w:val="00C143DC"/>
    <w:rsid w:val="00C14535"/>
    <w:rsid w:val="00C146A4"/>
    <w:rsid w:val="00C15A96"/>
    <w:rsid w:val="00C15CCE"/>
    <w:rsid w:val="00C1644A"/>
    <w:rsid w:val="00C177A3"/>
    <w:rsid w:val="00C20276"/>
    <w:rsid w:val="00C209EE"/>
    <w:rsid w:val="00C21E6B"/>
    <w:rsid w:val="00C2256E"/>
    <w:rsid w:val="00C22E92"/>
    <w:rsid w:val="00C2418E"/>
    <w:rsid w:val="00C2540C"/>
    <w:rsid w:val="00C27202"/>
    <w:rsid w:val="00C27456"/>
    <w:rsid w:val="00C27AA2"/>
    <w:rsid w:val="00C31778"/>
    <w:rsid w:val="00C32104"/>
    <w:rsid w:val="00C3561B"/>
    <w:rsid w:val="00C36AD2"/>
    <w:rsid w:val="00C36F3E"/>
    <w:rsid w:val="00C3769C"/>
    <w:rsid w:val="00C37D40"/>
    <w:rsid w:val="00C37E4D"/>
    <w:rsid w:val="00C40572"/>
    <w:rsid w:val="00C408B2"/>
    <w:rsid w:val="00C431C5"/>
    <w:rsid w:val="00C452E4"/>
    <w:rsid w:val="00C46B51"/>
    <w:rsid w:val="00C4745F"/>
    <w:rsid w:val="00C506EF"/>
    <w:rsid w:val="00C506F1"/>
    <w:rsid w:val="00C511E0"/>
    <w:rsid w:val="00C515AD"/>
    <w:rsid w:val="00C52DC2"/>
    <w:rsid w:val="00C53AB6"/>
    <w:rsid w:val="00C53BE1"/>
    <w:rsid w:val="00C53DAA"/>
    <w:rsid w:val="00C54239"/>
    <w:rsid w:val="00C5498A"/>
    <w:rsid w:val="00C55110"/>
    <w:rsid w:val="00C55242"/>
    <w:rsid w:val="00C55F31"/>
    <w:rsid w:val="00C56062"/>
    <w:rsid w:val="00C560FC"/>
    <w:rsid w:val="00C571A7"/>
    <w:rsid w:val="00C57CE3"/>
    <w:rsid w:val="00C602DB"/>
    <w:rsid w:val="00C653BD"/>
    <w:rsid w:val="00C672F7"/>
    <w:rsid w:val="00C7127C"/>
    <w:rsid w:val="00C71335"/>
    <w:rsid w:val="00C74363"/>
    <w:rsid w:val="00C748E6"/>
    <w:rsid w:val="00C75851"/>
    <w:rsid w:val="00C7606C"/>
    <w:rsid w:val="00C764F4"/>
    <w:rsid w:val="00C77054"/>
    <w:rsid w:val="00C7794D"/>
    <w:rsid w:val="00C802EA"/>
    <w:rsid w:val="00C80ADD"/>
    <w:rsid w:val="00C814DF"/>
    <w:rsid w:val="00C819DC"/>
    <w:rsid w:val="00C82550"/>
    <w:rsid w:val="00C82878"/>
    <w:rsid w:val="00C832F0"/>
    <w:rsid w:val="00C8617D"/>
    <w:rsid w:val="00C863BA"/>
    <w:rsid w:val="00C866EC"/>
    <w:rsid w:val="00C871DB"/>
    <w:rsid w:val="00C90432"/>
    <w:rsid w:val="00C90AC9"/>
    <w:rsid w:val="00C919A3"/>
    <w:rsid w:val="00C92EB6"/>
    <w:rsid w:val="00C9336D"/>
    <w:rsid w:val="00C95208"/>
    <w:rsid w:val="00C95C6A"/>
    <w:rsid w:val="00C97EFD"/>
    <w:rsid w:val="00C97F11"/>
    <w:rsid w:val="00CA2B4C"/>
    <w:rsid w:val="00CA4BB8"/>
    <w:rsid w:val="00CA6469"/>
    <w:rsid w:val="00CA7CF1"/>
    <w:rsid w:val="00CB0786"/>
    <w:rsid w:val="00CB202C"/>
    <w:rsid w:val="00CB20C7"/>
    <w:rsid w:val="00CB2647"/>
    <w:rsid w:val="00CB3054"/>
    <w:rsid w:val="00CB4983"/>
    <w:rsid w:val="00CB58CB"/>
    <w:rsid w:val="00CB7942"/>
    <w:rsid w:val="00CB7E7F"/>
    <w:rsid w:val="00CC2F9E"/>
    <w:rsid w:val="00CC477C"/>
    <w:rsid w:val="00CC55B4"/>
    <w:rsid w:val="00CC5AD0"/>
    <w:rsid w:val="00CC73CF"/>
    <w:rsid w:val="00CC7851"/>
    <w:rsid w:val="00CC7DBB"/>
    <w:rsid w:val="00CC7DD8"/>
    <w:rsid w:val="00CD0C52"/>
    <w:rsid w:val="00CD106D"/>
    <w:rsid w:val="00CD126A"/>
    <w:rsid w:val="00CD286B"/>
    <w:rsid w:val="00CD28F4"/>
    <w:rsid w:val="00CD372D"/>
    <w:rsid w:val="00CD5749"/>
    <w:rsid w:val="00CD642C"/>
    <w:rsid w:val="00CD670D"/>
    <w:rsid w:val="00CD7C4F"/>
    <w:rsid w:val="00CE08A2"/>
    <w:rsid w:val="00CE0B21"/>
    <w:rsid w:val="00CE0F53"/>
    <w:rsid w:val="00CE39AC"/>
    <w:rsid w:val="00CE4563"/>
    <w:rsid w:val="00CE5CBF"/>
    <w:rsid w:val="00CE67EC"/>
    <w:rsid w:val="00CE7697"/>
    <w:rsid w:val="00CE7B80"/>
    <w:rsid w:val="00CE7C2D"/>
    <w:rsid w:val="00CF1743"/>
    <w:rsid w:val="00CF3698"/>
    <w:rsid w:val="00CF5A78"/>
    <w:rsid w:val="00CF610D"/>
    <w:rsid w:val="00CF6680"/>
    <w:rsid w:val="00CF6E18"/>
    <w:rsid w:val="00D00CE3"/>
    <w:rsid w:val="00D02498"/>
    <w:rsid w:val="00D02E8B"/>
    <w:rsid w:val="00D0384E"/>
    <w:rsid w:val="00D06F83"/>
    <w:rsid w:val="00D06FED"/>
    <w:rsid w:val="00D11A58"/>
    <w:rsid w:val="00D13698"/>
    <w:rsid w:val="00D13CD0"/>
    <w:rsid w:val="00D141D0"/>
    <w:rsid w:val="00D14AFB"/>
    <w:rsid w:val="00D14B62"/>
    <w:rsid w:val="00D14E75"/>
    <w:rsid w:val="00D1508C"/>
    <w:rsid w:val="00D1518E"/>
    <w:rsid w:val="00D152CA"/>
    <w:rsid w:val="00D15C5D"/>
    <w:rsid w:val="00D17394"/>
    <w:rsid w:val="00D17944"/>
    <w:rsid w:val="00D208DB"/>
    <w:rsid w:val="00D20C71"/>
    <w:rsid w:val="00D21D7B"/>
    <w:rsid w:val="00D238C1"/>
    <w:rsid w:val="00D23B7B"/>
    <w:rsid w:val="00D25990"/>
    <w:rsid w:val="00D263FB"/>
    <w:rsid w:val="00D3052E"/>
    <w:rsid w:val="00D315CE"/>
    <w:rsid w:val="00D31D46"/>
    <w:rsid w:val="00D325C4"/>
    <w:rsid w:val="00D32985"/>
    <w:rsid w:val="00D333E4"/>
    <w:rsid w:val="00D3367E"/>
    <w:rsid w:val="00D336C6"/>
    <w:rsid w:val="00D33DE8"/>
    <w:rsid w:val="00D35253"/>
    <w:rsid w:val="00D36B78"/>
    <w:rsid w:val="00D401C6"/>
    <w:rsid w:val="00D40E49"/>
    <w:rsid w:val="00D41A13"/>
    <w:rsid w:val="00D45392"/>
    <w:rsid w:val="00D46168"/>
    <w:rsid w:val="00D4753A"/>
    <w:rsid w:val="00D50183"/>
    <w:rsid w:val="00D505A5"/>
    <w:rsid w:val="00D50B31"/>
    <w:rsid w:val="00D5225A"/>
    <w:rsid w:val="00D55AF4"/>
    <w:rsid w:val="00D55CDE"/>
    <w:rsid w:val="00D55F42"/>
    <w:rsid w:val="00D5649C"/>
    <w:rsid w:val="00D566DF"/>
    <w:rsid w:val="00D56BE1"/>
    <w:rsid w:val="00D579A8"/>
    <w:rsid w:val="00D60395"/>
    <w:rsid w:val="00D60ADA"/>
    <w:rsid w:val="00D62164"/>
    <w:rsid w:val="00D62D30"/>
    <w:rsid w:val="00D62E1A"/>
    <w:rsid w:val="00D63D4E"/>
    <w:rsid w:val="00D64C73"/>
    <w:rsid w:val="00D67488"/>
    <w:rsid w:val="00D67718"/>
    <w:rsid w:val="00D67796"/>
    <w:rsid w:val="00D705F5"/>
    <w:rsid w:val="00D70A9E"/>
    <w:rsid w:val="00D70B8C"/>
    <w:rsid w:val="00D70EA9"/>
    <w:rsid w:val="00D72CCD"/>
    <w:rsid w:val="00D74831"/>
    <w:rsid w:val="00D7565B"/>
    <w:rsid w:val="00D77736"/>
    <w:rsid w:val="00D77D8A"/>
    <w:rsid w:val="00D815B7"/>
    <w:rsid w:val="00D82410"/>
    <w:rsid w:val="00D8286D"/>
    <w:rsid w:val="00D8425B"/>
    <w:rsid w:val="00D8575A"/>
    <w:rsid w:val="00D85F8D"/>
    <w:rsid w:val="00D860F5"/>
    <w:rsid w:val="00D86E1E"/>
    <w:rsid w:val="00D87138"/>
    <w:rsid w:val="00D91609"/>
    <w:rsid w:val="00D91C65"/>
    <w:rsid w:val="00D92362"/>
    <w:rsid w:val="00D939FF"/>
    <w:rsid w:val="00D94F97"/>
    <w:rsid w:val="00D972DB"/>
    <w:rsid w:val="00D97D4A"/>
    <w:rsid w:val="00DA1005"/>
    <w:rsid w:val="00DA3006"/>
    <w:rsid w:val="00DA36D4"/>
    <w:rsid w:val="00DA424B"/>
    <w:rsid w:val="00DA5779"/>
    <w:rsid w:val="00DB21A2"/>
    <w:rsid w:val="00DB234B"/>
    <w:rsid w:val="00DB2D35"/>
    <w:rsid w:val="00DB3630"/>
    <w:rsid w:val="00DB3B22"/>
    <w:rsid w:val="00DB4B85"/>
    <w:rsid w:val="00DB71BD"/>
    <w:rsid w:val="00DB79E3"/>
    <w:rsid w:val="00DC021D"/>
    <w:rsid w:val="00DC0365"/>
    <w:rsid w:val="00DC2966"/>
    <w:rsid w:val="00DC4233"/>
    <w:rsid w:val="00DC5D02"/>
    <w:rsid w:val="00DC69D0"/>
    <w:rsid w:val="00DC708E"/>
    <w:rsid w:val="00DD0AD6"/>
    <w:rsid w:val="00DD2105"/>
    <w:rsid w:val="00DD4D91"/>
    <w:rsid w:val="00DD6722"/>
    <w:rsid w:val="00DD6D3A"/>
    <w:rsid w:val="00DE0BE8"/>
    <w:rsid w:val="00DE329B"/>
    <w:rsid w:val="00DE350F"/>
    <w:rsid w:val="00DE50BA"/>
    <w:rsid w:val="00DE5AA4"/>
    <w:rsid w:val="00DE5B92"/>
    <w:rsid w:val="00DE5D20"/>
    <w:rsid w:val="00DE7112"/>
    <w:rsid w:val="00DF04F9"/>
    <w:rsid w:val="00DF0CED"/>
    <w:rsid w:val="00DF2C61"/>
    <w:rsid w:val="00DF2D46"/>
    <w:rsid w:val="00DF4916"/>
    <w:rsid w:val="00DF603E"/>
    <w:rsid w:val="00DF612C"/>
    <w:rsid w:val="00DF636B"/>
    <w:rsid w:val="00DF73E3"/>
    <w:rsid w:val="00E032BD"/>
    <w:rsid w:val="00E037E3"/>
    <w:rsid w:val="00E03AFF"/>
    <w:rsid w:val="00E0420E"/>
    <w:rsid w:val="00E042A5"/>
    <w:rsid w:val="00E042FA"/>
    <w:rsid w:val="00E05862"/>
    <w:rsid w:val="00E05BAC"/>
    <w:rsid w:val="00E1003D"/>
    <w:rsid w:val="00E12DEB"/>
    <w:rsid w:val="00E12E96"/>
    <w:rsid w:val="00E13CE0"/>
    <w:rsid w:val="00E157E8"/>
    <w:rsid w:val="00E17653"/>
    <w:rsid w:val="00E226F4"/>
    <w:rsid w:val="00E24A32"/>
    <w:rsid w:val="00E24B65"/>
    <w:rsid w:val="00E25246"/>
    <w:rsid w:val="00E271EC"/>
    <w:rsid w:val="00E27213"/>
    <w:rsid w:val="00E328A5"/>
    <w:rsid w:val="00E331FB"/>
    <w:rsid w:val="00E35308"/>
    <w:rsid w:val="00E35613"/>
    <w:rsid w:val="00E35AE8"/>
    <w:rsid w:val="00E3727F"/>
    <w:rsid w:val="00E3757C"/>
    <w:rsid w:val="00E402D0"/>
    <w:rsid w:val="00E410AF"/>
    <w:rsid w:val="00E41EAD"/>
    <w:rsid w:val="00E43499"/>
    <w:rsid w:val="00E44D48"/>
    <w:rsid w:val="00E46073"/>
    <w:rsid w:val="00E46285"/>
    <w:rsid w:val="00E4675D"/>
    <w:rsid w:val="00E4752C"/>
    <w:rsid w:val="00E509A7"/>
    <w:rsid w:val="00E512E7"/>
    <w:rsid w:val="00E55A13"/>
    <w:rsid w:val="00E55B82"/>
    <w:rsid w:val="00E569E8"/>
    <w:rsid w:val="00E56DDB"/>
    <w:rsid w:val="00E572F8"/>
    <w:rsid w:val="00E609CA"/>
    <w:rsid w:val="00E62859"/>
    <w:rsid w:val="00E65E2D"/>
    <w:rsid w:val="00E72AEA"/>
    <w:rsid w:val="00E738EC"/>
    <w:rsid w:val="00E74536"/>
    <w:rsid w:val="00E77360"/>
    <w:rsid w:val="00E77FFE"/>
    <w:rsid w:val="00E8126D"/>
    <w:rsid w:val="00E81B14"/>
    <w:rsid w:val="00E82DD8"/>
    <w:rsid w:val="00E84665"/>
    <w:rsid w:val="00E84A1A"/>
    <w:rsid w:val="00E8503D"/>
    <w:rsid w:val="00E85456"/>
    <w:rsid w:val="00E85A8C"/>
    <w:rsid w:val="00E85B06"/>
    <w:rsid w:val="00E85C77"/>
    <w:rsid w:val="00E86068"/>
    <w:rsid w:val="00E860B6"/>
    <w:rsid w:val="00E876DC"/>
    <w:rsid w:val="00E90F8B"/>
    <w:rsid w:val="00E92FB1"/>
    <w:rsid w:val="00E94533"/>
    <w:rsid w:val="00E95733"/>
    <w:rsid w:val="00E95D8F"/>
    <w:rsid w:val="00E95FE1"/>
    <w:rsid w:val="00E9675A"/>
    <w:rsid w:val="00EA020E"/>
    <w:rsid w:val="00EA0E1F"/>
    <w:rsid w:val="00EA16B4"/>
    <w:rsid w:val="00EA25DF"/>
    <w:rsid w:val="00EA2C9B"/>
    <w:rsid w:val="00EA3517"/>
    <w:rsid w:val="00EA3863"/>
    <w:rsid w:val="00EA3ACC"/>
    <w:rsid w:val="00EA44F1"/>
    <w:rsid w:val="00EA4568"/>
    <w:rsid w:val="00EA4FEF"/>
    <w:rsid w:val="00EA5D72"/>
    <w:rsid w:val="00EB038B"/>
    <w:rsid w:val="00EB08DC"/>
    <w:rsid w:val="00EB275D"/>
    <w:rsid w:val="00EB292A"/>
    <w:rsid w:val="00EB428B"/>
    <w:rsid w:val="00EB4C33"/>
    <w:rsid w:val="00EB5C58"/>
    <w:rsid w:val="00EB6362"/>
    <w:rsid w:val="00EB739F"/>
    <w:rsid w:val="00EC0307"/>
    <w:rsid w:val="00EC07CA"/>
    <w:rsid w:val="00EC0912"/>
    <w:rsid w:val="00EC1033"/>
    <w:rsid w:val="00EC30FB"/>
    <w:rsid w:val="00EC33D9"/>
    <w:rsid w:val="00EC4A6D"/>
    <w:rsid w:val="00EC4A78"/>
    <w:rsid w:val="00EC5E96"/>
    <w:rsid w:val="00EC6CCC"/>
    <w:rsid w:val="00EC73CE"/>
    <w:rsid w:val="00ED043B"/>
    <w:rsid w:val="00ED0700"/>
    <w:rsid w:val="00ED2A2A"/>
    <w:rsid w:val="00ED2BA9"/>
    <w:rsid w:val="00ED2F43"/>
    <w:rsid w:val="00ED3155"/>
    <w:rsid w:val="00ED45DB"/>
    <w:rsid w:val="00ED6797"/>
    <w:rsid w:val="00ED6EC9"/>
    <w:rsid w:val="00ED794F"/>
    <w:rsid w:val="00EE1B22"/>
    <w:rsid w:val="00EE30EF"/>
    <w:rsid w:val="00EE32AC"/>
    <w:rsid w:val="00EE477D"/>
    <w:rsid w:val="00EE4800"/>
    <w:rsid w:val="00EE51CE"/>
    <w:rsid w:val="00EE5FB2"/>
    <w:rsid w:val="00EE644D"/>
    <w:rsid w:val="00EE6F90"/>
    <w:rsid w:val="00EE714C"/>
    <w:rsid w:val="00EF16FC"/>
    <w:rsid w:val="00EF1D87"/>
    <w:rsid w:val="00EF20A4"/>
    <w:rsid w:val="00EF3255"/>
    <w:rsid w:val="00EF3B6E"/>
    <w:rsid w:val="00EF44EA"/>
    <w:rsid w:val="00EF4F86"/>
    <w:rsid w:val="00EF6A81"/>
    <w:rsid w:val="00EF7E2E"/>
    <w:rsid w:val="00EF7E4E"/>
    <w:rsid w:val="00F013EA"/>
    <w:rsid w:val="00F02529"/>
    <w:rsid w:val="00F03BA9"/>
    <w:rsid w:val="00F047BC"/>
    <w:rsid w:val="00F04903"/>
    <w:rsid w:val="00F04D2A"/>
    <w:rsid w:val="00F05BC9"/>
    <w:rsid w:val="00F065C8"/>
    <w:rsid w:val="00F07317"/>
    <w:rsid w:val="00F11ADF"/>
    <w:rsid w:val="00F1234E"/>
    <w:rsid w:val="00F12FE4"/>
    <w:rsid w:val="00F146EC"/>
    <w:rsid w:val="00F148CE"/>
    <w:rsid w:val="00F15CD7"/>
    <w:rsid w:val="00F203B7"/>
    <w:rsid w:val="00F205E7"/>
    <w:rsid w:val="00F229A2"/>
    <w:rsid w:val="00F2338F"/>
    <w:rsid w:val="00F23979"/>
    <w:rsid w:val="00F23CF4"/>
    <w:rsid w:val="00F24337"/>
    <w:rsid w:val="00F27935"/>
    <w:rsid w:val="00F32421"/>
    <w:rsid w:val="00F3297C"/>
    <w:rsid w:val="00F33616"/>
    <w:rsid w:val="00F33D0D"/>
    <w:rsid w:val="00F35569"/>
    <w:rsid w:val="00F356FB"/>
    <w:rsid w:val="00F3570F"/>
    <w:rsid w:val="00F3633C"/>
    <w:rsid w:val="00F36839"/>
    <w:rsid w:val="00F37370"/>
    <w:rsid w:val="00F401C6"/>
    <w:rsid w:val="00F425E7"/>
    <w:rsid w:val="00F42CC6"/>
    <w:rsid w:val="00F42D44"/>
    <w:rsid w:val="00F43F40"/>
    <w:rsid w:val="00F46149"/>
    <w:rsid w:val="00F50FD6"/>
    <w:rsid w:val="00F5205F"/>
    <w:rsid w:val="00F52E69"/>
    <w:rsid w:val="00F5376E"/>
    <w:rsid w:val="00F55951"/>
    <w:rsid w:val="00F5776F"/>
    <w:rsid w:val="00F57A78"/>
    <w:rsid w:val="00F57BDA"/>
    <w:rsid w:val="00F6029E"/>
    <w:rsid w:val="00F602AC"/>
    <w:rsid w:val="00F61E59"/>
    <w:rsid w:val="00F6436E"/>
    <w:rsid w:val="00F64D63"/>
    <w:rsid w:val="00F664FB"/>
    <w:rsid w:val="00F66AC6"/>
    <w:rsid w:val="00F679CE"/>
    <w:rsid w:val="00F67C30"/>
    <w:rsid w:val="00F67C81"/>
    <w:rsid w:val="00F67E26"/>
    <w:rsid w:val="00F700D1"/>
    <w:rsid w:val="00F715DF"/>
    <w:rsid w:val="00F7337F"/>
    <w:rsid w:val="00F7379B"/>
    <w:rsid w:val="00F76437"/>
    <w:rsid w:val="00F77185"/>
    <w:rsid w:val="00F7742B"/>
    <w:rsid w:val="00F774D1"/>
    <w:rsid w:val="00F778B5"/>
    <w:rsid w:val="00F80144"/>
    <w:rsid w:val="00F80375"/>
    <w:rsid w:val="00F8101B"/>
    <w:rsid w:val="00F822C3"/>
    <w:rsid w:val="00F8295B"/>
    <w:rsid w:val="00F829F4"/>
    <w:rsid w:val="00F82FD7"/>
    <w:rsid w:val="00F83378"/>
    <w:rsid w:val="00F83D4A"/>
    <w:rsid w:val="00F83EDA"/>
    <w:rsid w:val="00F84A3D"/>
    <w:rsid w:val="00F86687"/>
    <w:rsid w:val="00F86751"/>
    <w:rsid w:val="00F8745D"/>
    <w:rsid w:val="00F87536"/>
    <w:rsid w:val="00F87571"/>
    <w:rsid w:val="00F87E88"/>
    <w:rsid w:val="00F90121"/>
    <w:rsid w:val="00F9154D"/>
    <w:rsid w:val="00F919F9"/>
    <w:rsid w:val="00F94D2F"/>
    <w:rsid w:val="00F96829"/>
    <w:rsid w:val="00F96CFE"/>
    <w:rsid w:val="00FA0264"/>
    <w:rsid w:val="00FA0FA3"/>
    <w:rsid w:val="00FA3B55"/>
    <w:rsid w:val="00FA3E3E"/>
    <w:rsid w:val="00FA3F2F"/>
    <w:rsid w:val="00FA4340"/>
    <w:rsid w:val="00FA4935"/>
    <w:rsid w:val="00FA54E8"/>
    <w:rsid w:val="00FA612C"/>
    <w:rsid w:val="00FA7621"/>
    <w:rsid w:val="00FA7C8E"/>
    <w:rsid w:val="00FB183B"/>
    <w:rsid w:val="00FB1F3F"/>
    <w:rsid w:val="00FB3183"/>
    <w:rsid w:val="00FB5411"/>
    <w:rsid w:val="00FB7193"/>
    <w:rsid w:val="00FB7EA4"/>
    <w:rsid w:val="00FC0CA3"/>
    <w:rsid w:val="00FC3C76"/>
    <w:rsid w:val="00FC489C"/>
    <w:rsid w:val="00FC5A34"/>
    <w:rsid w:val="00FC6330"/>
    <w:rsid w:val="00FD0499"/>
    <w:rsid w:val="00FD1F52"/>
    <w:rsid w:val="00FD37ED"/>
    <w:rsid w:val="00FD3F7B"/>
    <w:rsid w:val="00FD40E5"/>
    <w:rsid w:val="00FD4CA8"/>
    <w:rsid w:val="00FD4D6E"/>
    <w:rsid w:val="00FD6680"/>
    <w:rsid w:val="00FD6DF6"/>
    <w:rsid w:val="00FD7AE0"/>
    <w:rsid w:val="00FD7FFA"/>
    <w:rsid w:val="00FE1BBB"/>
    <w:rsid w:val="00FE1D0C"/>
    <w:rsid w:val="00FE38FE"/>
    <w:rsid w:val="00FE43C3"/>
    <w:rsid w:val="00FE4A6C"/>
    <w:rsid w:val="00FE4C06"/>
    <w:rsid w:val="00FE6316"/>
    <w:rsid w:val="00FE6D31"/>
    <w:rsid w:val="00FE730F"/>
    <w:rsid w:val="00FF0679"/>
    <w:rsid w:val="00FF0A10"/>
    <w:rsid w:val="00FF17FE"/>
    <w:rsid w:val="00FF328C"/>
    <w:rsid w:val="00FF4803"/>
    <w:rsid w:val="00FF4DED"/>
    <w:rsid w:val="00FF5BC0"/>
    <w:rsid w:val="00FF5BE9"/>
    <w:rsid w:val="00FF5C3C"/>
    <w:rsid w:val="00FF6F7B"/>
    <w:rsid w:val="00FF7469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6682E7-E486-4F09-9CC8-5B40AC2F1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5435"/>
    <w:pPr>
      <w:widowControl w:val="0"/>
      <w:autoSpaceDE w:val="0"/>
      <w:autoSpaceDN w:val="0"/>
      <w:adjustRightInd w:val="0"/>
      <w:jc w:val="both"/>
    </w:pPr>
    <w:rPr>
      <w:sz w:val="22"/>
      <w:szCs w:val="24"/>
    </w:rPr>
  </w:style>
  <w:style w:type="paragraph" w:styleId="Nagwek1">
    <w:name w:val="heading 1"/>
    <w:basedOn w:val="Normalny"/>
    <w:next w:val="Normalny"/>
    <w:autoRedefine/>
    <w:qFormat/>
    <w:rsid w:val="00592E04"/>
    <w:pPr>
      <w:keepNext/>
      <w:numPr>
        <w:numId w:val="4"/>
      </w:numPr>
      <w:ind w:left="561" w:hanging="561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Tekstpodstawowy"/>
    <w:autoRedefine/>
    <w:qFormat/>
    <w:rsid w:val="001459FA"/>
    <w:pPr>
      <w:keepNext/>
      <w:numPr>
        <w:ilvl w:val="1"/>
        <w:numId w:val="4"/>
      </w:numPr>
      <w:outlineLvl w:val="1"/>
    </w:pPr>
    <w:rPr>
      <w:rFonts w:cs="Arial"/>
      <w:b/>
      <w:bCs/>
      <w:iCs/>
      <w:sz w:val="24"/>
      <w:szCs w:val="26"/>
    </w:rPr>
  </w:style>
  <w:style w:type="paragraph" w:styleId="Nagwek3">
    <w:name w:val="heading 3"/>
    <w:basedOn w:val="Normalny"/>
    <w:next w:val="Normalny"/>
    <w:autoRedefine/>
    <w:qFormat/>
    <w:rsid w:val="00976867"/>
    <w:pPr>
      <w:keepNext/>
      <w:numPr>
        <w:ilvl w:val="2"/>
        <w:numId w:val="4"/>
      </w:numPr>
      <w:outlineLvl w:val="2"/>
    </w:pPr>
    <w:rPr>
      <w:rFonts w:cs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E509A7"/>
    <w:pPr>
      <w:keepNext/>
      <w:widowControl/>
      <w:numPr>
        <w:ilvl w:val="3"/>
        <w:numId w:val="4"/>
      </w:numPr>
      <w:autoSpaceDE/>
      <w:autoSpaceDN/>
      <w:adjustRightInd/>
      <w:spacing w:before="360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4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E509A7"/>
    <w:rPr>
      <w:b/>
      <w:bCs/>
      <w:sz w:val="22"/>
      <w:szCs w:val="24"/>
    </w:rPr>
  </w:style>
  <w:style w:type="paragraph" w:customStyle="1" w:styleId="ZnakZnak4">
    <w:name w:val="Znak Znak4"/>
    <w:basedOn w:val="Normalny"/>
    <w:link w:val="Standardowy"/>
    <w:semiHidden/>
    <w:rsid w:val="00FF17FE"/>
    <w:pPr>
      <w:widowControl/>
      <w:tabs>
        <w:tab w:val="left" w:pos="284"/>
      </w:tabs>
      <w:autoSpaceDE/>
      <w:autoSpaceDN/>
      <w:adjustRightInd/>
      <w:spacing w:before="60" w:after="60"/>
      <w:ind w:firstLine="851"/>
    </w:pPr>
    <w:rPr>
      <w:lang w:val="en-GB"/>
    </w:rPr>
  </w:style>
  <w:style w:type="paragraph" w:styleId="Spistreci1">
    <w:name w:val="toc 1"/>
    <w:basedOn w:val="Normalny"/>
    <w:next w:val="Normalny"/>
    <w:autoRedefine/>
    <w:uiPriority w:val="39"/>
    <w:rsid w:val="001D7271"/>
    <w:pPr>
      <w:spacing w:after="120"/>
      <w:jc w:val="left"/>
    </w:pPr>
    <w:rPr>
      <w:b/>
      <w:bCs/>
      <w:cap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A25772"/>
    <w:pPr>
      <w:tabs>
        <w:tab w:val="center" w:pos="4536"/>
        <w:tab w:val="right" w:pos="9072"/>
      </w:tabs>
    </w:pPr>
    <w:rPr>
      <w:sz w:val="20"/>
    </w:rPr>
  </w:style>
  <w:style w:type="paragraph" w:styleId="Stopka">
    <w:name w:val="footer"/>
    <w:basedOn w:val="Normalny"/>
    <w:link w:val="StopkaZnak"/>
    <w:uiPriority w:val="99"/>
    <w:rsid w:val="0055636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62164"/>
  </w:style>
  <w:style w:type="paragraph" w:styleId="Spistreci2">
    <w:name w:val="toc 2"/>
    <w:basedOn w:val="Normalny"/>
    <w:next w:val="Normalny"/>
    <w:autoRedefine/>
    <w:uiPriority w:val="39"/>
    <w:rsid w:val="009228FF"/>
    <w:pPr>
      <w:ind w:left="240"/>
      <w:jc w:val="left"/>
    </w:pPr>
    <w:rPr>
      <w:smallCaps/>
      <w:sz w:val="20"/>
      <w:szCs w:val="20"/>
    </w:rPr>
  </w:style>
  <w:style w:type="character" w:styleId="Hipercze">
    <w:name w:val="Hyperlink"/>
    <w:uiPriority w:val="99"/>
    <w:rsid w:val="009228FF"/>
    <w:rPr>
      <w:color w:val="0000FF"/>
      <w:u w:val="single"/>
    </w:rPr>
  </w:style>
  <w:style w:type="paragraph" w:styleId="Tekstdymka">
    <w:name w:val="Balloon Text"/>
    <w:basedOn w:val="Normalny"/>
    <w:semiHidden/>
    <w:rsid w:val="008A590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C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autoRedefine/>
    <w:qFormat/>
    <w:rsid w:val="005D1411"/>
    <w:pPr>
      <w:widowControl/>
      <w:autoSpaceDE/>
      <w:autoSpaceDN/>
      <w:adjustRightInd/>
    </w:pPr>
    <w:rPr>
      <w:bCs/>
      <w:i/>
    </w:rPr>
  </w:style>
  <w:style w:type="paragraph" w:customStyle="1" w:styleId="TeksttabelaPB8pt">
    <w:name w:val="Tekst tabela PB (8pt)"/>
    <w:rsid w:val="00FF17FE"/>
    <w:rPr>
      <w:rFonts w:ascii="Arial" w:hAnsi="Arial"/>
      <w:sz w:val="16"/>
      <w:lang w:val="en-GB" w:eastAsia="en-US"/>
    </w:rPr>
  </w:style>
  <w:style w:type="paragraph" w:customStyle="1" w:styleId="Opisbranowy">
    <w:name w:val="Opis branżowy"/>
    <w:basedOn w:val="Normalny"/>
    <w:link w:val="OpisbranowyZnak"/>
    <w:rsid w:val="00FF17FE"/>
    <w:pPr>
      <w:widowControl/>
      <w:autoSpaceDE/>
      <w:autoSpaceDN/>
      <w:adjustRightInd/>
      <w:ind w:left="170" w:firstLine="284"/>
    </w:pPr>
    <w:rPr>
      <w:rFonts w:ascii="Arial Narrow" w:hAnsi="Arial Narrow" w:cs="Arial Narrow"/>
      <w:szCs w:val="22"/>
    </w:rPr>
  </w:style>
  <w:style w:type="character" w:customStyle="1" w:styleId="OpisbranowyZnak">
    <w:name w:val="Opis branżowy Znak"/>
    <w:link w:val="Opisbranowy"/>
    <w:locked/>
    <w:rsid w:val="00FF17FE"/>
    <w:rPr>
      <w:rFonts w:ascii="Arial Narrow" w:hAnsi="Arial Narrow" w:cs="Arial Narrow"/>
      <w:sz w:val="22"/>
      <w:szCs w:val="22"/>
      <w:lang w:val="pl-PL" w:eastAsia="pl-PL" w:bidi="ar-SA"/>
    </w:rPr>
  </w:style>
  <w:style w:type="paragraph" w:styleId="Tekstprzypisukocowego">
    <w:name w:val="endnote text"/>
    <w:basedOn w:val="Normalny"/>
    <w:semiHidden/>
    <w:rsid w:val="00FF17FE"/>
  </w:style>
  <w:style w:type="paragraph" w:customStyle="1" w:styleId="Default">
    <w:name w:val="Default"/>
    <w:rsid w:val="00FF1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ag3">
    <w:name w:val="Nagł3"/>
    <w:basedOn w:val="Opisbranowy"/>
    <w:autoRedefine/>
    <w:rsid w:val="00FF17FE"/>
    <w:pPr>
      <w:tabs>
        <w:tab w:val="num" w:pos="1134"/>
      </w:tabs>
      <w:ind w:left="789" w:hanging="505"/>
    </w:pPr>
    <w:rPr>
      <w:rFonts w:ascii="Times New Roman" w:hAnsi="Times New Roman" w:cs="Times New Roman"/>
      <w:b/>
      <w:sz w:val="24"/>
      <w:szCs w:val="24"/>
    </w:rPr>
  </w:style>
  <w:style w:type="paragraph" w:customStyle="1" w:styleId="zwykly">
    <w:name w:val="zwykly"/>
    <w:basedOn w:val="Normalny"/>
    <w:link w:val="zwyklyZnak"/>
    <w:rsid w:val="00FF17FE"/>
    <w:pPr>
      <w:widowControl/>
      <w:autoSpaceDE/>
      <w:autoSpaceDN/>
      <w:adjustRightInd/>
      <w:ind w:left="397" w:firstLine="397"/>
    </w:pPr>
  </w:style>
  <w:style w:type="character" w:customStyle="1" w:styleId="zwyklyZnak">
    <w:name w:val="zwykly Znak"/>
    <w:link w:val="zwykly"/>
    <w:rsid w:val="00FF17FE"/>
    <w:rPr>
      <w:sz w:val="22"/>
      <w:szCs w:val="24"/>
      <w:lang w:val="pl-PL" w:eastAsia="pl-PL" w:bidi="ar-SA"/>
    </w:rPr>
  </w:style>
  <w:style w:type="paragraph" w:styleId="Tekstkomentarza">
    <w:name w:val="annotation text"/>
    <w:basedOn w:val="Normalny"/>
    <w:semiHidden/>
    <w:rsid w:val="00FF17FE"/>
    <w:pPr>
      <w:widowControl/>
      <w:autoSpaceDE/>
      <w:autoSpaceDN/>
      <w:adjustRightInd/>
      <w:spacing w:after="120"/>
      <w:ind w:left="680" w:firstLine="709"/>
      <w:contextualSpacing/>
    </w:pPr>
    <w:rPr>
      <w:rFonts w:ascii="Arial Narrow" w:hAnsi="Arial Narrow"/>
    </w:rPr>
  </w:style>
  <w:style w:type="character" w:customStyle="1" w:styleId="FontStyle11">
    <w:name w:val="Font Style11"/>
    <w:rsid w:val="00FF17FE"/>
    <w:rPr>
      <w:rFonts w:ascii="Arial" w:hAnsi="Arial" w:cs="Arial"/>
      <w:b/>
      <w:bCs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C52C7"/>
    <w:pPr>
      <w:widowControl/>
      <w:autoSpaceDE/>
      <w:autoSpaceDN/>
      <w:adjustRightInd/>
    </w:pPr>
    <w:rPr>
      <w:bCs/>
      <w:iCs/>
    </w:rPr>
  </w:style>
  <w:style w:type="paragraph" w:styleId="Listapunktowana">
    <w:name w:val="List Bullet"/>
    <w:basedOn w:val="Normalny"/>
    <w:rsid w:val="00FF17FE"/>
    <w:pPr>
      <w:numPr>
        <w:numId w:val="1"/>
      </w:numPr>
      <w:spacing w:line="360" w:lineRule="auto"/>
    </w:pPr>
  </w:style>
  <w:style w:type="paragraph" w:styleId="Listapunktowana2">
    <w:name w:val="List Bullet 2"/>
    <w:basedOn w:val="Normalny"/>
    <w:rsid w:val="00FF17FE"/>
    <w:pPr>
      <w:numPr>
        <w:numId w:val="2"/>
      </w:numPr>
    </w:pPr>
  </w:style>
  <w:style w:type="paragraph" w:styleId="NormalnyWeb">
    <w:name w:val="Normal (Web)"/>
    <w:basedOn w:val="Normalny"/>
    <w:uiPriority w:val="99"/>
    <w:rsid w:val="00FF17FE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style20">
    <w:name w:val="style20"/>
    <w:basedOn w:val="Domylnaczcionkaakapitu"/>
    <w:rsid w:val="00FF17FE"/>
  </w:style>
  <w:style w:type="paragraph" w:styleId="Spistreci4">
    <w:name w:val="toc 4"/>
    <w:basedOn w:val="Normalny"/>
    <w:next w:val="Normalny"/>
    <w:autoRedefine/>
    <w:semiHidden/>
    <w:rsid w:val="00726434"/>
    <w:pPr>
      <w:ind w:left="720"/>
      <w:jc w:val="left"/>
    </w:pPr>
    <w:rPr>
      <w:sz w:val="18"/>
      <w:szCs w:val="18"/>
    </w:rPr>
  </w:style>
  <w:style w:type="paragraph" w:styleId="Spistreci3">
    <w:name w:val="toc 3"/>
    <w:basedOn w:val="Normalny"/>
    <w:next w:val="Normalny"/>
    <w:autoRedefine/>
    <w:uiPriority w:val="39"/>
    <w:rsid w:val="00E77360"/>
    <w:pPr>
      <w:ind w:left="480"/>
      <w:jc w:val="left"/>
    </w:pPr>
    <w:rPr>
      <w:i/>
      <w:iCs/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726434"/>
    <w:pPr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726434"/>
    <w:pPr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726434"/>
    <w:pPr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726434"/>
    <w:pPr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726434"/>
    <w:pPr>
      <w:ind w:left="1920"/>
      <w:jc w:val="left"/>
    </w:pPr>
    <w:rPr>
      <w:sz w:val="18"/>
      <w:szCs w:val="18"/>
    </w:rPr>
  </w:style>
  <w:style w:type="character" w:styleId="Odwoaniedokomentarza">
    <w:name w:val="annotation reference"/>
    <w:semiHidden/>
    <w:rsid w:val="00983AA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3E597C"/>
    <w:pPr>
      <w:widowControl w:val="0"/>
      <w:autoSpaceDE w:val="0"/>
      <w:autoSpaceDN w:val="0"/>
      <w:adjustRightInd w:val="0"/>
      <w:spacing w:after="0"/>
      <w:ind w:left="0" w:firstLine="0"/>
      <w:contextualSpacing w:val="0"/>
      <w:jc w:val="left"/>
    </w:pPr>
    <w:rPr>
      <w:rFonts w:ascii="Times New Roman" w:hAnsi="Times New Roman"/>
      <w:b/>
      <w:bCs/>
    </w:rPr>
  </w:style>
  <w:style w:type="paragraph" w:customStyle="1" w:styleId="ZnakZnak">
    <w:name w:val="Znak Znak"/>
    <w:basedOn w:val="Normalny"/>
    <w:semiHidden/>
    <w:rsid w:val="00046474"/>
    <w:pPr>
      <w:widowControl/>
      <w:tabs>
        <w:tab w:val="left" w:pos="284"/>
      </w:tabs>
      <w:autoSpaceDE/>
      <w:autoSpaceDN/>
      <w:adjustRightInd/>
      <w:spacing w:before="60" w:after="60"/>
      <w:ind w:firstLine="851"/>
    </w:pPr>
    <w:rPr>
      <w:lang w:val="en-GB"/>
    </w:rPr>
  </w:style>
  <w:style w:type="paragraph" w:customStyle="1" w:styleId="StylNagwek2TimesNewRoman12ptNieKursywaPrzed6p">
    <w:name w:val="Styl Nagłówek 2 + Times New Roman 12 pt Nie Kursywa Przed:  6 p..."/>
    <w:basedOn w:val="Nagwek2"/>
    <w:rsid w:val="001D1DF5"/>
    <w:rPr>
      <w:rFonts w:cs="Times New Roman"/>
      <w:i/>
      <w:iCs w:val="0"/>
      <w:szCs w:val="20"/>
    </w:rPr>
  </w:style>
  <w:style w:type="paragraph" w:customStyle="1" w:styleId="PunktowaniePB4">
    <w:name w:val="Punktowanie PB (4)"/>
    <w:basedOn w:val="Normalny"/>
    <w:rsid w:val="00AC0BA8"/>
    <w:pPr>
      <w:widowControl/>
      <w:numPr>
        <w:numId w:val="5"/>
      </w:numPr>
      <w:autoSpaceDE/>
      <w:autoSpaceDN/>
      <w:adjustRightInd/>
      <w:spacing w:line="360" w:lineRule="auto"/>
    </w:pPr>
    <w:rPr>
      <w:rFonts w:ascii="Arial" w:hAnsi="Arial"/>
      <w:sz w:val="20"/>
      <w:szCs w:val="20"/>
      <w:lang w:eastAsia="en-US"/>
    </w:rPr>
  </w:style>
  <w:style w:type="paragraph" w:customStyle="1" w:styleId="StylNagwek2TimesNewRoman12ptNieKursywaPrzed6pt">
    <w:name w:val="Styl Nagłówek 2 + Times New Roman 12 pt Nie Kursywa Przed:  6 pt"/>
    <w:basedOn w:val="Normalny"/>
    <w:rsid w:val="00B816F3"/>
    <w:pPr>
      <w:numPr>
        <w:ilvl w:val="1"/>
        <w:numId w:val="3"/>
      </w:numPr>
    </w:pPr>
  </w:style>
  <w:style w:type="paragraph" w:styleId="Lista2">
    <w:name w:val="List 2"/>
    <w:basedOn w:val="Normalny"/>
    <w:rsid w:val="00272FF4"/>
    <w:pPr>
      <w:widowControl/>
      <w:adjustRightInd/>
      <w:ind w:left="566" w:hanging="283"/>
      <w:jc w:val="left"/>
    </w:pPr>
  </w:style>
  <w:style w:type="paragraph" w:styleId="Lista3">
    <w:name w:val="List 3"/>
    <w:basedOn w:val="Normalny"/>
    <w:rsid w:val="00272FF4"/>
    <w:pPr>
      <w:widowControl/>
      <w:adjustRightInd/>
      <w:ind w:left="849" w:hanging="283"/>
      <w:jc w:val="left"/>
    </w:pPr>
  </w:style>
  <w:style w:type="paragraph" w:styleId="Lista-kontynuacja2">
    <w:name w:val="List Continue 2"/>
    <w:basedOn w:val="Normalny"/>
    <w:rsid w:val="00272FF4"/>
    <w:pPr>
      <w:widowControl/>
      <w:adjustRightInd/>
      <w:spacing w:after="120"/>
      <w:ind w:left="566"/>
      <w:jc w:val="left"/>
    </w:pPr>
  </w:style>
  <w:style w:type="paragraph" w:customStyle="1" w:styleId="StylNagwek412pt">
    <w:name w:val="Styl Nagłówek 4 + 12 pt"/>
    <w:basedOn w:val="Nagwek4"/>
    <w:rsid w:val="00272FF4"/>
    <w:rPr>
      <w:szCs w:val="28"/>
    </w:rPr>
  </w:style>
  <w:style w:type="character" w:customStyle="1" w:styleId="OpisbranowyZnakZnak">
    <w:name w:val="Opis branżowy Znak Znak"/>
    <w:locked/>
    <w:rsid w:val="00435DD6"/>
    <w:rPr>
      <w:rFonts w:ascii="Arial Narrow" w:hAnsi="Arial Narrow" w:cs="Arial Narrow"/>
      <w:sz w:val="22"/>
      <w:szCs w:val="22"/>
      <w:lang w:val="pl-PL" w:eastAsia="pl-PL" w:bidi="ar-SA"/>
    </w:rPr>
  </w:style>
  <w:style w:type="paragraph" w:customStyle="1" w:styleId="ZnakZnak1Znak">
    <w:name w:val="Znak Znak1 Znak"/>
    <w:basedOn w:val="Normalny"/>
    <w:rsid w:val="00E226F4"/>
    <w:pPr>
      <w:widowControl/>
      <w:autoSpaceDE/>
      <w:autoSpaceDN/>
      <w:adjustRightInd/>
      <w:jc w:val="left"/>
    </w:pPr>
  </w:style>
  <w:style w:type="paragraph" w:customStyle="1" w:styleId="Tytuprojektu">
    <w:name w:val="Tytuł projektu"/>
    <w:basedOn w:val="Normalny"/>
    <w:rsid w:val="001C4D4E"/>
    <w:pPr>
      <w:widowControl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autoSpaceDE/>
      <w:autoSpaceDN/>
      <w:adjustRightInd/>
      <w:jc w:val="center"/>
    </w:pPr>
    <w:rPr>
      <w:rFonts w:ascii="Arial Narrow" w:hAnsi="Arial Narrow"/>
      <w:b/>
      <w:sz w:val="28"/>
      <w:szCs w:val="20"/>
    </w:rPr>
  </w:style>
  <w:style w:type="paragraph" w:customStyle="1" w:styleId="tabela">
    <w:name w:val="tabela"/>
    <w:basedOn w:val="Tekstpodstawowy"/>
    <w:next w:val="Tekstpodstawowy"/>
    <w:rsid w:val="00582A61"/>
    <w:pPr>
      <w:numPr>
        <w:numId w:val="6"/>
      </w:numPr>
      <w:spacing w:after="120"/>
      <w:jc w:val="center"/>
    </w:pPr>
    <w:rPr>
      <w:rFonts w:ascii="Arial Narrow" w:hAnsi="Arial Narrow"/>
      <w:b/>
      <w:i/>
    </w:rPr>
  </w:style>
  <w:style w:type="paragraph" w:customStyle="1" w:styleId="StandardowyAkapitZnakZnakZnak1">
    <w:name w:val="Standardowy Akapit Znak Znak Znak1"/>
    <w:basedOn w:val="Normalny"/>
    <w:semiHidden/>
    <w:rsid w:val="005F73F4"/>
    <w:pPr>
      <w:widowControl/>
      <w:tabs>
        <w:tab w:val="left" w:pos="284"/>
      </w:tabs>
      <w:autoSpaceDE/>
      <w:autoSpaceDN/>
      <w:adjustRightInd/>
      <w:spacing w:before="60" w:after="60"/>
      <w:ind w:firstLine="851"/>
      <w:jc w:val="left"/>
    </w:pPr>
    <w:rPr>
      <w:sz w:val="20"/>
      <w:szCs w:val="20"/>
      <w:lang w:val="en-GB"/>
    </w:rPr>
  </w:style>
  <w:style w:type="paragraph" w:customStyle="1" w:styleId="ZnakZnakZnakZnakZnakZnakZnakZnakZnak1Znak">
    <w:name w:val="Znak Znak Znak Znak Znak Znak Znak Znak Znak1 Znak"/>
    <w:basedOn w:val="Normalny"/>
    <w:rsid w:val="001F4434"/>
    <w:pPr>
      <w:widowControl/>
      <w:autoSpaceDE/>
      <w:autoSpaceDN/>
      <w:adjustRightInd/>
      <w:jc w:val="left"/>
    </w:pPr>
  </w:style>
  <w:style w:type="character" w:customStyle="1" w:styleId="StopkaZnak">
    <w:name w:val="Stopka Znak"/>
    <w:link w:val="Stopka"/>
    <w:uiPriority w:val="99"/>
    <w:rsid w:val="00C92EB6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0018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0018A5"/>
    <w:rPr>
      <w:sz w:val="16"/>
      <w:szCs w:val="16"/>
    </w:rPr>
  </w:style>
  <w:style w:type="character" w:styleId="UyteHipercze">
    <w:name w:val="FollowedHyperlink"/>
    <w:basedOn w:val="Domylnaczcionkaakapitu"/>
    <w:rsid w:val="001C5123"/>
    <w:rPr>
      <w:color w:val="800080"/>
      <w:u w:val="single"/>
    </w:rPr>
  </w:style>
  <w:style w:type="paragraph" w:styleId="Tytu">
    <w:name w:val="Title"/>
    <w:basedOn w:val="Normalny"/>
    <w:next w:val="Normalny"/>
    <w:link w:val="TytuZnak"/>
    <w:qFormat/>
    <w:rsid w:val="00D8713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D8713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ZnakZnak1">
    <w:name w:val="Znak Znak1"/>
    <w:basedOn w:val="Normalny"/>
    <w:semiHidden/>
    <w:rsid w:val="002F0370"/>
    <w:pPr>
      <w:widowControl/>
      <w:tabs>
        <w:tab w:val="left" w:pos="284"/>
      </w:tabs>
      <w:autoSpaceDE/>
      <w:autoSpaceDN/>
      <w:adjustRightInd/>
      <w:spacing w:before="60" w:after="60"/>
      <w:ind w:firstLine="851"/>
    </w:pPr>
    <w:rPr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872A77"/>
    <w:rPr>
      <w:bCs/>
      <w:iCs/>
      <w:sz w:val="24"/>
      <w:szCs w:val="24"/>
    </w:rPr>
  </w:style>
  <w:style w:type="character" w:styleId="Odwoanieprzypisukocowego">
    <w:name w:val="endnote reference"/>
    <w:basedOn w:val="Domylnaczcionkaakapitu"/>
    <w:semiHidden/>
    <w:unhideWhenUsed/>
    <w:rsid w:val="00411B41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AB6"/>
    <w:pPr>
      <w:ind w:left="720"/>
      <w:contextualSpacing/>
    </w:pPr>
  </w:style>
  <w:style w:type="paragraph" w:styleId="Tekstpodstawowy2">
    <w:name w:val="Body Text 2"/>
    <w:basedOn w:val="Normalny"/>
    <w:link w:val="Tekstpodstawowy2Znak"/>
    <w:unhideWhenUsed/>
    <w:rsid w:val="003034D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034D0"/>
    <w:rPr>
      <w:sz w:val="24"/>
      <w:szCs w:val="24"/>
    </w:rPr>
  </w:style>
  <w:style w:type="paragraph" w:customStyle="1" w:styleId="Technical4">
    <w:name w:val="Technical 4"/>
    <w:rsid w:val="003034D0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NormalnyWeb1">
    <w:name w:val="Normalny (Web)1"/>
    <w:basedOn w:val="Normalny"/>
    <w:rsid w:val="003034D0"/>
    <w:pPr>
      <w:widowControl/>
      <w:autoSpaceDE/>
      <w:autoSpaceDN/>
      <w:adjustRightInd/>
      <w:spacing w:before="100" w:after="100"/>
      <w:jc w:val="left"/>
    </w:pPr>
    <w:rPr>
      <w:szCs w:val="20"/>
    </w:rPr>
  </w:style>
  <w:style w:type="paragraph" w:customStyle="1" w:styleId="StandardSW">
    <w:name w:val="Standard SW"/>
    <w:basedOn w:val="Normalny"/>
    <w:rsid w:val="003034D0"/>
    <w:pPr>
      <w:widowControl/>
      <w:autoSpaceDE/>
      <w:autoSpaceDN/>
      <w:adjustRightInd/>
      <w:spacing w:line="360" w:lineRule="auto"/>
      <w:jc w:val="left"/>
    </w:pPr>
    <w:rPr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C15C0"/>
    <w:pPr>
      <w:keepLines/>
      <w:numPr>
        <w:numId w:val="0"/>
      </w:numPr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NagwekZnak">
    <w:name w:val="Nagłówek Znak"/>
    <w:basedOn w:val="Domylnaczcionkaakapitu"/>
    <w:link w:val="Nagwek"/>
    <w:uiPriority w:val="99"/>
    <w:rsid w:val="00F35569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lipinskimosty@gmail.com" TargetMode="External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13B40-BB98-43DD-90BF-EB368D42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AUTORSKI</vt:lpstr>
    </vt:vector>
  </TitlesOfParts>
  <Company>BPK KATOWICE</Company>
  <LinksUpToDate>false</LinksUpToDate>
  <CharactersWithSpaces>983</CharactersWithSpaces>
  <SharedDoc>false</SharedDoc>
  <HLinks>
    <vt:vector size="186" baseType="variant">
      <vt:variant>
        <vt:i4>327687</vt:i4>
      </vt:variant>
      <vt:variant>
        <vt:i4>180</vt:i4>
      </vt:variant>
      <vt:variant>
        <vt:i4>0</vt:i4>
      </vt:variant>
      <vt:variant>
        <vt:i4>5</vt:i4>
      </vt:variant>
      <vt:variant>
        <vt:lpwstr>http://isap.sejm.gov.pl/DetailsServlet?id=WDU20081991227</vt:lpwstr>
      </vt:variant>
      <vt:variant>
        <vt:lpwstr/>
      </vt:variant>
      <vt:variant>
        <vt:i4>851972</vt:i4>
      </vt:variant>
      <vt:variant>
        <vt:i4>177</vt:i4>
      </vt:variant>
      <vt:variant>
        <vt:i4>0</vt:i4>
      </vt:variant>
      <vt:variant>
        <vt:i4>5</vt:i4>
      </vt:variant>
      <vt:variant>
        <vt:lpwstr>http://isap.sejm.gov.pl/DetailsServlet?id=WDU20052402027</vt:lpwstr>
      </vt:variant>
      <vt:variant>
        <vt:lpwstr/>
      </vt:variant>
      <vt:variant>
        <vt:i4>1114168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_Toc352312829</vt:lpwstr>
      </vt:variant>
      <vt:variant>
        <vt:i4>1114168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_Toc352312828</vt:lpwstr>
      </vt:variant>
      <vt:variant>
        <vt:i4>1114168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_Toc352312827</vt:lpwstr>
      </vt:variant>
      <vt:variant>
        <vt:i4>1114168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_Toc352312826</vt:lpwstr>
      </vt:variant>
      <vt:variant>
        <vt:i4>1114168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_Toc352312825</vt:lpwstr>
      </vt:variant>
      <vt:variant>
        <vt:i4>1114168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_Toc352312824</vt:lpwstr>
      </vt:variant>
      <vt:variant>
        <vt:i4>1114168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_Toc352312823</vt:lpwstr>
      </vt:variant>
      <vt:variant>
        <vt:i4>1114168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_Toc352312822</vt:lpwstr>
      </vt:variant>
      <vt:variant>
        <vt:i4>1114168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_Toc352312821</vt:lpwstr>
      </vt:variant>
      <vt:variant>
        <vt:i4>1114168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_Toc352312820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_Toc352312819</vt:lpwstr>
      </vt:variant>
      <vt:variant>
        <vt:i4>1179704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_Toc352312818</vt:lpwstr>
      </vt:variant>
      <vt:variant>
        <vt:i4>1179704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_Toc352312817</vt:lpwstr>
      </vt:variant>
      <vt:variant>
        <vt:i4>1179704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_Toc352312816</vt:lpwstr>
      </vt:variant>
      <vt:variant>
        <vt:i4>1179704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_Toc352312815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_Toc352312814</vt:lpwstr>
      </vt:variant>
      <vt:variant>
        <vt:i4>1179704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_Toc352312813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_Toc352312812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_Toc352312811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_Toc352312810</vt:lpwstr>
      </vt:variant>
      <vt:variant>
        <vt:i4>1245240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_Toc352312809</vt:lpwstr>
      </vt:variant>
      <vt:variant>
        <vt:i4>1245240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_Toc352312808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_Toc352312807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_Toc352312806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_Toc352312805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_Toc352312804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_Toc352312803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_Toc352312802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_Toc352312801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AUTORSKI</dc:title>
  <dc:subject/>
  <dc:creator>Bartosz Paca</dc:creator>
  <cp:keywords/>
  <dc:description/>
  <cp:lastModifiedBy>LipMost</cp:lastModifiedBy>
  <cp:revision>3</cp:revision>
  <cp:lastPrinted>2020-11-03T11:07:00Z</cp:lastPrinted>
  <dcterms:created xsi:type="dcterms:W3CDTF">2020-11-15T22:50:00Z</dcterms:created>
  <dcterms:modified xsi:type="dcterms:W3CDTF">2020-11-15T22:52:00Z</dcterms:modified>
</cp:coreProperties>
</file>